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6136E" w14:textId="77777777" w:rsidR="005F7BD0" w:rsidRPr="009B5DBC" w:rsidRDefault="005F7BD0" w:rsidP="005F7BD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60" w:lineRule="atLeast"/>
        <w:jc w:val="both"/>
        <w:rPr>
          <w:rFonts w:ascii="Arial" w:hAnsi="Arial" w:cs="Arial"/>
          <w:sz w:val="20"/>
          <w:lang w:eastAsia="en-US"/>
        </w:rPr>
      </w:pPr>
      <w:r w:rsidRPr="00633D39">
        <w:rPr>
          <w:rFonts w:ascii="Arial" w:hAnsi="Arial" w:cs="Arial"/>
          <w:b/>
          <w:sz w:val="20"/>
          <w:szCs w:val="20"/>
          <w:lang w:eastAsia="en-US"/>
        </w:rPr>
        <w:t>POGLAVJE 4: OBRAZCI NAROČNIKA</w:t>
      </w:r>
    </w:p>
    <w:p w14:paraId="64342DD0" w14:textId="77777777" w:rsidR="005F7BD0" w:rsidRPr="00161C6E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0CE7003" w14:textId="77777777" w:rsidR="005F7BD0" w:rsidRPr="00161C6E" w:rsidRDefault="005F7BD0" w:rsidP="005F7BD0">
      <w:pPr>
        <w:spacing w:line="260" w:lineRule="atLeast"/>
        <w:rPr>
          <w:rFonts w:ascii="Arial" w:hAnsi="Arial" w:cs="Arial"/>
          <w:b/>
          <w:sz w:val="20"/>
          <w:szCs w:val="20"/>
          <w:u w:val="single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Sestavni deli ponudbe in preglednica obrazcev s prilogami, ki </w:t>
      </w:r>
      <w:r w:rsidRPr="00161C6E">
        <w:rPr>
          <w:rFonts w:ascii="Arial" w:hAnsi="Arial" w:cs="Arial"/>
          <w:b/>
          <w:sz w:val="20"/>
          <w:szCs w:val="20"/>
          <w:u w:val="single"/>
          <w:lang w:eastAsia="en-US"/>
        </w:rPr>
        <w:t>jih je potrebno predložiti v ponudbi</w:t>
      </w:r>
      <w:r>
        <w:rPr>
          <w:rFonts w:ascii="Arial" w:hAnsi="Arial" w:cs="Arial"/>
          <w:b/>
          <w:sz w:val="20"/>
          <w:szCs w:val="20"/>
          <w:u w:val="single"/>
          <w:lang w:eastAsia="en-US"/>
        </w:rPr>
        <w:t>:</w:t>
      </w:r>
    </w:p>
    <w:p w14:paraId="4AABE8B3" w14:textId="77777777" w:rsidR="005F7BD0" w:rsidRPr="00161C6E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00AEB0D" w14:textId="77777777" w:rsidR="005F7BD0" w:rsidRPr="00161C6E" w:rsidRDefault="005F7BD0" w:rsidP="005F7BD0">
      <w:pPr>
        <w:pStyle w:val="Odstavekseznama"/>
        <w:numPr>
          <w:ilvl w:val="0"/>
          <w:numId w:val="9"/>
        </w:numPr>
        <w:spacing w:line="260" w:lineRule="atLeast"/>
        <w:contextualSpacing w:val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>PONUDBA (ločena datoteka)</w:t>
      </w:r>
      <w:r>
        <w:rPr>
          <w:rFonts w:ascii="Arial" w:hAnsi="Arial" w:cs="Arial"/>
          <w:b/>
          <w:sz w:val="20"/>
          <w:szCs w:val="20"/>
          <w:lang w:eastAsia="en-US"/>
        </w:rPr>
        <w:t>:</w:t>
      </w:r>
    </w:p>
    <w:p w14:paraId="7DE82B42" w14:textId="77777777" w:rsidR="005F7BD0" w:rsidRPr="00161C6E" w:rsidRDefault="005F7BD0" w:rsidP="005F7BD0">
      <w:pPr>
        <w:numPr>
          <w:ilvl w:val="0"/>
          <w:numId w:val="6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>Sklep o določitvi poslovne skrivnosti (opcijsko)</w:t>
      </w:r>
      <w:r>
        <w:rPr>
          <w:rFonts w:ascii="Arial" w:hAnsi="Arial" w:cs="Arial"/>
          <w:sz w:val="20"/>
          <w:szCs w:val="20"/>
        </w:rPr>
        <w:t>,</w:t>
      </w:r>
    </w:p>
    <w:p w14:paraId="4ED08580" w14:textId="77777777" w:rsidR="005F7BD0" w:rsidRDefault="005F7BD0" w:rsidP="005F7BD0">
      <w:pPr>
        <w:numPr>
          <w:ilvl w:val="0"/>
          <w:numId w:val="6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Akt</w:t>
      </w:r>
      <w:r w:rsidRPr="00161C6E">
        <w:rPr>
          <w:rFonts w:ascii="Arial" w:hAnsi="Arial" w:cs="Arial"/>
          <w:sz w:val="20"/>
          <w:szCs w:val="20"/>
        </w:rPr>
        <w:t xml:space="preserve"> o skupnem nastopu v primeru skupnega nastopa ponudnikov</w:t>
      </w:r>
      <w:r>
        <w:rPr>
          <w:rFonts w:ascii="Arial" w:hAnsi="Arial" w:cs="Arial"/>
          <w:sz w:val="20"/>
          <w:szCs w:val="20"/>
        </w:rPr>
        <w:t>,</w:t>
      </w:r>
    </w:p>
    <w:p w14:paraId="309E6986" w14:textId="77777777" w:rsidR="005F7BD0" w:rsidRPr="00161C6E" w:rsidRDefault="005F7BD0" w:rsidP="005F7BD0">
      <w:pPr>
        <w:numPr>
          <w:ilvl w:val="0"/>
          <w:numId w:val="6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>Obrazec 1A in 1B, v primeru, da ponudnik nastopa s podizvajalci:</w:t>
      </w:r>
    </w:p>
    <w:p w14:paraId="48431458" w14:textId="77777777" w:rsidR="005F7BD0" w:rsidRPr="00161C6E" w:rsidRDefault="005F7BD0" w:rsidP="005F7BD0">
      <w:pPr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>Obrazec 1A: Dodatni podatki o podizvajalcih</w:t>
      </w:r>
      <w:r>
        <w:rPr>
          <w:rFonts w:ascii="Arial" w:hAnsi="Arial" w:cs="Arial"/>
          <w:sz w:val="20"/>
          <w:szCs w:val="20"/>
          <w:lang w:eastAsia="en-US"/>
        </w:rPr>
        <w:t>,</w:t>
      </w:r>
    </w:p>
    <w:p w14:paraId="50704591" w14:textId="77777777" w:rsidR="005F7BD0" w:rsidRPr="00161C6E" w:rsidRDefault="005F7BD0" w:rsidP="005F7BD0">
      <w:pPr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>Obrazec 1B: Soglasje podizvajalcev za neposredna plačila (v primeru, da podizvajalci zahtevajo neposredna plačila)</w:t>
      </w:r>
      <w:r>
        <w:rPr>
          <w:rFonts w:ascii="Arial" w:hAnsi="Arial" w:cs="Arial"/>
          <w:sz w:val="20"/>
          <w:szCs w:val="20"/>
          <w:lang w:eastAsia="en-US"/>
        </w:rPr>
        <w:t>,</w:t>
      </w:r>
    </w:p>
    <w:p w14:paraId="7E299E18" w14:textId="77777777" w:rsidR="005F7BD0" w:rsidRPr="003A12BF" w:rsidRDefault="005F7BD0" w:rsidP="005F7BD0">
      <w:pPr>
        <w:numPr>
          <w:ilvl w:val="0"/>
          <w:numId w:val="7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A521D">
        <w:rPr>
          <w:rFonts w:ascii="Arial" w:hAnsi="Arial" w:cs="Arial"/>
          <w:sz w:val="20"/>
          <w:szCs w:val="20"/>
          <w:lang w:eastAsia="en-US"/>
        </w:rPr>
        <w:t xml:space="preserve">Obrazec 1C: Pooblastilo naročniku za pridobitev podatkov iz kazenske evidence za vse fizične osebe ponudnika, </w:t>
      </w:r>
      <w:proofErr w:type="spellStart"/>
      <w:r w:rsidRPr="005A521D">
        <w:rPr>
          <w:rFonts w:ascii="Arial" w:hAnsi="Arial" w:cs="Arial"/>
          <w:sz w:val="20"/>
          <w:szCs w:val="20"/>
          <w:lang w:eastAsia="en-US"/>
        </w:rPr>
        <w:t>soponudnikov</w:t>
      </w:r>
      <w:proofErr w:type="spellEnd"/>
      <w:r w:rsidRPr="005A521D">
        <w:rPr>
          <w:rFonts w:ascii="Arial" w:hAnsi="Arial" w:cs="Arial"/>
          <w:sz w:val="20"/>
          <w:szCs w:val="20"/>
          <w:lang w:eastAsia="en-US"/>
        </w:rPr>
        <w:t xml:space="preserve"> in podizvajalcev, ki so pooblaščene za zastopanje, odločanje ali nadzor,</w:t>
      </w:r>
    </w:p>
    <w:p w14:paraId="1DA2F76E" w14:textId="77777777" w:rsidR="005F7BD0" w:rsidRDefault="005F7BD0" w:rsidP="005F7BD0">
      <w:pPr>
        <w:numPr>
          <w:ilvl w:val="0"/>
          <w:numId w:val="7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02BE1">
        <w:rPr>
          <w:rFonts w:ascii="Arial" w:hAnsi="Arial" w:cs="Arial"/>
          <w:sz w:val="20"/>
          <w:szCs w:val="20"/>
          <w:lang w:eastAsia="en-US"/>
        </w:rPr>
        <w:t xml:space="preserve">Obrazec 2: </w:t>
      </w:r>
      <w:r w:rsidRPr="001C6EFC">
        <w:rPr>
          <w:rFonts w:ascii="Arial" w:hAnsi="Arial" w:cs="Arial"/>
          <w:sz w:val="20"/>
          <w:szCs w:val="20"/>
          <w:lang w:eastAsia="en-US"/>
        </w:rPr>
        <w:t>Seznam referenčnih projektov (izpolnjevanje pogojev iz poglavja 3.2.</w:t>
      </w:r>
      <w:r>
        <w:rPr>
          <w:rFonts w:ascii="Arial" w:hAnsi="Arial" w:cs="Arial"/>
          <w:sz w:val="20"/>
          <w:szCs w:val="20"/>
          <w:lang w:eastAsia="en-US"/>
        </w:rPr>
        <w:t>2</w:t>
      </w:r>
      <w:r w:rsidRPr="001C6EFC">
        <w:rPr>
          <w:rFonts w:ascii="Arial" w:hAnsi="Arial" w:cs="Arial"/>
          <w:sz w:val="20"/>
          <w:szCs w:val="20"/>
          <w:lang w:eastAsia="en-US"/>
        </w:rPr>
        <w:t>.1),</w:t>
      </w:r>
    </w:p>
    <w:p w14:paraId="0FFB026B" w14:textId="77777777" w:rsidR="005F7BD0" w:rsidRDefault="005F7BD0" w:rsidP="005F7BD0">
      <w:pPr>
        <w:numPr>
          <w:ilvl w:val="0"/>
          <w:numId w:val="7"/>
        </w:numPr>
        <w:suppressAutoHyphens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233122">
        <w:rPr>
          <w:rFonts w:ascii="Arial" w:hAnsi="Arial" w:cs="Arial"/>
          <w:sz w:val="20"/>
          <w:szCs w:val="20"/>
        </w:rPr>
        <w:t xml:space="preserve">Obrazec 3: Seznam referenčnega kadra (izpolnjevanje pogojev iz </w:t>
      </w:r>
      <w:r>
        <w:rPr>
          <w:rFonts w:ascii="Arial" w:hAnsi="Arial" w:cs="Arial"/>
          <w:sz w:val="20"/>
          <w:szCs w:val="20"/>
        </w:rPr>
        <w:t>točke</w:t>
      </w:r>
      <w:r w:rsidRPr="00233122">
        <w:rPr>
          <w:rFonts w:ascii="Arial" w:hAnsi="Arial" w:cs="Arial"/>
          <w:sz w:val="20"/>
          <w:szCs w:val="20"/>
        </w:rPr>
        <w:t xml:space="preserve"> 3.2.</w:t>
      </w:r>
      <w:r>
        <w:rPr>
          <w:rFonts w:ascii="Arial" w:hAnsi="Arial" w:cs="Arial"/>
          <w:sz w:val="20"/>
          <w:szCs w:val="20"/>
        </w:rPr>
        <w:t>2</w:t>
      </w:r>
      <w:r w:rsidRPr="00233122">
        <w:rPr>
          <w:rFonts w:ascii="Arial" w:hAnsi="Arial" w:cs="Arial"/>
          <w:sz w:val="20"/>
          <w:szCs w:val="20"/>
        </w:rPr>
        <w:t>.2.)</w:t>
      </w:r>
      <w:r>
        <w:rPr>
          <w:rFonts w:ascii="Arial" w:hAnsi="Arial" w:cs="Arial"/>
          <w:sz w:val="20"/>
          <w:szCs w:val="20"/>
        </w:rPr>
        <w:t>,</w:t>
      </w:r>
    </w:p>
    <w:p w14:paraId="2B9872FA" w14:textId="77777777" w:rsidR="005F7BD0" w:rsidRDefault="005F7BD0" w:rsidP="005F7BD0">
      <w:pPr>
        <w:numPr>
          <w:ilvl w:val="0"/>
          <w:numId w:val="7"/>
        </w:numPr>
        <w:suppressAutoHyphens/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Obrazec 3A: Prototip,</w:t>
      </w:r>
      <w:r w:rsidRPr="00233122">
        <w:rPr>
          <w:rFonts w:ascii="Arial" w:hAnsi="Arial" w:cs="Arial"/>
          <w:sz w:val="20"/>
          <w:szCs w:val="20"/>
        </w:rPr>
        <w:t xml:space="preserve"> </w:t>
      </w:r>
    </w:p>
    <w:p w14:paraId="127FABD4" w14:textId="77777777" w:rsidR="005F7BD0" w:rsidRDefault="005F7BD0" w:rsidP="005F7BD0">
      <w:pPr>
        <w:numPr>
          <w:ilvl w:val="0"/>
          <w:numId w:val="7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916479">
        <w:rPr>
          <w:rFonts w:ascii="Arial" w:hAnsi="Arial" w:cs="Arial"/>
          <w:sz w:val="20"/>
          <w:szCs w:val="20"/>
          <w:lang w:eastAsia="en-US"/>
        </w:rPr>
        <w:t xml:space="preserve">Obrazec 4: </w:t>
      </w:r>
      <w:r w:rsidRPr="001C6EFC">
        <w:rPr>
          <w:rFonts w:ascii="Arial" w:hAnsi="Arial" w:cs="Arial"/>
          <w:sz w:val="20"/>
          <w:szCs w:val="20"/>
          <w:lang w:eastAsia="en-US"/>
        </w:rPr>
        <w:t>Seznam kadra (merilo)</w:t>
      </w:r>
      <w:r>
        <w:rPr>
          <w:rFonts w:ascii="Arial" w:hAnsi="Arial" w:cs="Arial"/>
          <w:sz w:val="20"/>
          <w:szCs w:val="20"/>
          <w:lang w:eastAsia="en-US"/>
        </w:rPr>
        <w:t>,</w:t>
      </w:r>
    </w:p>
    <w:p w14:paraId="46EF90AC" w14:textId="77777777" w:rsidR="005F7BD0" w:rsidRDefault="005F7BD0" w:rsidP="005F7BD0">
      <w:pPr>
        <w:numPr>
          <w:ilvl w:val="0"/>
          <w:numId w:val="7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E24521">
        <w:rPr>
          <w:rFonts w:ascii="Arial" w:hAnsi="Arial" w:cs="Arial"/>
          <w:sz w:val="20"/>
          <w:szCs w:val="20"/>
          <w:lang w:eastAsia="en-US"/>
        </w:rPr>
        <w:t xml:space="preserve">Obrazec 5: Izjava referenčnega naročnika – reference </w:t>
      </w:r>
      <w:r>
        <w:rPr>
          <w:rFonts w:ascii="Arial" w:hAnsi="Arial" w:cs="Arial"/>
          <w:sz w:val="20"/>
          <w:szCs w:val="20"/>
          <w:lang w:eastAsia="en-US"/>
        </w:rPr>
        <w:t xml:space="preserve">ponudnika in </w:t>
      </w:r>
      <w:r w:rsidRPr="00E24521">
        <w:rPr>
          <w:rFonts w:ascii="Arial" w:hAnsi="Arial" w:cs="Arial"/>
          <w:sz w:val="20"/>
          <w:szCs w:val="20"/>
          <w:lang w:eastAsia="en-US"/>
        </w:rPr>
        <w:t>kadra,</w:t>
      </w:r>
    </w:p>
    <w:p w14:paraId="6F8DFA36" w14:textId="77777777" w:rsidR="005F7BD0" w:rsidRPr="00EF0DAB" w:rsidRDefault="005F7BD0" w:rsidP="005F7BD0">
      <w:pPr>
        <w:numPr>
          <w:ilvl w:val="0"/>
          <w:numId w:val="7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EF0DAB">
        <w:rPr>
          <w:rFonts w:ascii="Arial" w:hAnsi="Arial" w:cs="Arial"/>
          <w:sz w:val="20"/>
          <w:szCs w:val="20"/>
        </w:rPr>
        <w:t xml:space="preserve">Obrazec </w:t>
      </w:r>
      <w:r>
        <w:rPr>
          <w:rFonts w:ascii="Arial" w:hAnsi="Arial" w:cs="Arial"/>
          <w:sz w:val="20"/>
          <w:szCs w:val="20"/>
        </w:rPr>
        <w:t>6</w:t>
      </w:r>
      <w:r w:rsidRPr="00EF0DAB">
        <w:rPr>
          <w:rFonts w:ascii="Arial" w:hAnsi="Arial" w:cs="Arial"/>
          <w:sz w:val="20"/>
          <w:szCs w:val="20"/>
        </w:rPr>
        <w:t>: Vzorec pogodbe  o izvedbi javnega naročila</w:t>
      </w:r>
      <w:r w:rsidRPr="00EF0DAB">
        <w:rPr>
          <w:rFonts w:ascii="Arial" w:hAnsi="Arial" w:cs="Arial"/>
          <w:sz w:val="20"/>
          <w:szCs w:val="20"/>
          <w:lang w:eastAsia="en-US"/>
        </w:rPr>
        <w:t xml:space="preserve">; ponudbi je potrebno priložiti izpolnjen obrazec </w:t>
      </w:r>
      <w:r>
        <w:rPr>
          <w:rFonts w:ascii="Arial" w:hAnsi="Arial" w:cs="Arial"/>
          <w:sz w:val="20"/>
          <w:szCs w:val="20"/>
          <w:lang w:eastAsia="en-US"/>
        </w:rPr>
        <w:t>6</w:t>
      </w:r>
      <w:r w:rsidRPr="00EF0DAB">
        <w:rPr>
          <w:rFonts w:ascii="Arial" w:hAnsi="Arial" w:cs="Arial"/>
          <w:sz w:val="20"/>
          <w:szCs w:val="20"/>
          <w:lang w:eastAsia="en-US"/>
        </w:rPr>
        <w:t>,</w:t>
      </w:r>
    </w:p>
    <w:p w14:paraId="34C4E0C1" w14:textId="77777777" w:rsidR="005F7BD0" w:rsidRDefault="005F7BD0" w:rsidP="005F7BD0">
      <w:pPr>
        <w:numPr>
          <w:ilvl w:val="0"/>
          <w:numId w:val="7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US"/>
        </w:rPr>
        <w:t>Obrazec 7.1: Zavarovanje za resnost ponudbe (obvezna priloga v ponudbi - .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pdf</w:t>
      </w:r>
      <w:proofErr w:type="spellEnd"/>
      <w:r>
        <w:rPr>
          <w:rFonts w:ascii="Arial" w:hAnsi="Arial" w:cs="Arial"/>
          <w:sz w:val="20"/>
          <w:szCs w:val="20"/>
          <w:lang w:eastAsia="en-US"/>
        </w:rPr>
        <w:t xml:space="preserve"> datoteka),</w:t>
      </w:r>
    </w:p>
    <w:p w14:paraId="7FEF1EC1" w14:textId="77777777" w:rsidR="005F7BD0" w:rsidRDefault="005F7BD0" w:rsidP="005F7BD0">
      <w:pPr>
        <w:numPr>
          <w:ilvl w:val="0"/>
          <w:numId w:val="8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Obrazec 7.2</w:t>
      </w:r>
      <w:r w:rsidRPr="00161C6E">
        <w:rPr>
          <w:rFonts w:ascii="Arial" w:hAnsi="Arial" w:cs="Arial"/>
          <w:sz w:val="20"/>
          <w:szCs w:val="20"/>
          <w:lang w:eastAsia="en-US"/>
        </w:rPr>
        <w:t>: Zavarovanje za dobro izvedbo pogodbenih obveznosti (v ponudbi je potrebno predložiti samo s strani ponudnika oziroma v primeru skupne ponudbe s strani tistega ponudnika, ki bo</w:t>
      </w:r>
      <w:r>
        <w:rPr>
          <w:rFonts w:ascii="Arial" w:hAnsi="Arial" w:cs="Arial"/>
          <w:sz w:val="20"/>
          <w:szCs w:val="20"/>
          <w:lang w:eastAsia="en-US"/>
        </w:rPr>
        <w:t xml:space="preserve"> garancijo pridobil, </w:t>
      </w:r>
      <w:r w:rsidRPr="00161C6E">
        <w:rPr>
          <w:rFonts w:ascii="Arial" w:hAnsi="Arial" w:cs="Arial"/>
          <w:sz w:val="20"/>
          <w:szCs w:val="20"/>
          <w:lang w:eastAsia="en-US"/>
        </w:rPr>
        <w:t xml:space="preserve">parafiran obrazec </w:t>
      </w:r>
      <w:r>
        <w:rPr>
          <w:rFonts w:ascii="Arial" w:hAnsi="Arial" w:cs="Arial"/>
          <w:sz w:val="20"/>
          <w:szCs w:val="20"/>
          <w:lang w:eastAsia="en-US"/>
        </w:rPr>
        <w:t>7.2</w:t>
      </w:r>
      <w:r w:rsidRPr="00161C6E">
        <w:rPr>
          <w:rFonts w:ascii="Arial" w:hAnsi="Arial" w:cs="Arial"/>
          <w:sz w:val="20"/>
          <w:szCs w:val="20"/>
          <w:lang w:eastAsia="en-US"/>
        </w:rPr>
        <w:t>)</w:t>
      </w:r>
      <w:r>
        <w:rPr>
          <w:rFonts w:ascii="Arial" w:hAnsi="Arial" w:cs="Arial"/>
          <w:sz w:val="20"/>
          <w:szCs w:val="20"/>
          <w:lang w:eastAsia="en-US"/>
        </w:rPr>
        <w:t>.</w:t>
      </w:r>
    </w:p>
    <w:p w14:paraId="137BDFBB" w14:textId="77777777" w:rsidR="005F7BD0" w:rsidRPr="00161C6E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242C81A" w14:textId="77777777" w:rsidR="005F7BD0" w:rsidRPr="00161C6E" w:rsidRDefault="005F7BD0" w:rsidP="005F7BD0">
      <w:pPr>
        <w:pStyle w:val="Odstavekseznama"/>
        <w:numPr>
          <w:ilvl w:val="0"/>
          <w:numId w:val="9"/>
        </w:numPr>
        <w:spacing w:line="260" w:lineRule="atLeast"/>
        <w:contextualSpacing w:val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</w:rPr>
        <w:t>Obrazec ESPD (ločena datoteka)</w:t>
      </w:r>
    </w:p>
    <w:p w14:paraId="270345A5" w14:textId="77777777" w:rsidR="005F7BD0" w:rsidRPr="00161C6E" w:rsidRDefault="005F7BD0" w:rsidP="005F7BD0">
      <w:pPr>
        <w:spacing w:line="260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 xml:space="preserve">Izpolnjeni in podpisani obrazci ESPD za ponudnika oziroma </w:t>
      </w:r>
      <w:r>
        <w:rPr>
          <w:rFonts w:ascii="Arial" w:hAnsi="Arial" w:cs="Arial"/>
          <w:sz w:val="20"/>
          <w:szCs w:val="20"/>
        </w:rPr>
        <w:t xml:space="preserve">vodilnega partnerja, partnerje in </w:t>
      </w:r>
      <w:r w:rsidRPr="00161C6E">
        <w:rPr>
          <w:rFonts w:ascii="Arial" w:hAnsi="Arial" w:cs="Arial"/>
          <w:sz w:val="20"/>
          <w:szCs w:val="20"/>
        </w:rPr>
        <w:t>podizvajalce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3938742" w14:textId="77777777" w:rsidR="005F7BD0" w:rsidRPr="00161C6E" w:rsidRDefault="005F7BD0" w:rsidP="005F7BD0">
      <w:pPr>
        <w:spacing w:line="26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0DB8D149" w14:textId="77777777" w:rsidR="005F7BD0" w:rsidRDefault="005F7BD0" w:rsidP="005F7BD0">
      <w:pPr>
        <w:pStyle w:val="Odstavekseznama"/>
        <w:numPr>
          <w:ilvl w:val="0"/>
          <w:numId w:val="9"/>
        </w:numPr>
        <w:spacing w:line="260" w:lineRule="atLeast"/>
        <w:contextualSpacing w:val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>Obrazec</w:t>
      </w:r>
      <w:r w:rsidRPr="00161C6E">
        <w:rPr>
          <w:rFonts w:ascii="Arial" w:hAnsi="Arial" w:cs="Arial"/>
          <w:b/>
          <w:sz w:val="20"/>
          <w:szCs w:val="20"/>
        </w:rPr>
        <w:t xml:space="preserve"> Ponudba s ponudbenih predračunom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 (ločena datoteka)</w:t>
      </w:r>
      <w:r>
        <w:rPr>
          <w:rFonts w:ascii="Arial" w:hAnsi="Arial" w:cs="Arial"/>
          <w:b/>
          <w:sz w:val="20"/>
          <w:szCs w:val="20"/>
          <w:lang w:eastAsia="en-US"/>
        </w:rPr>
        <w:t>.</w:t>
      </w:r>
    </w:p>
    <w:p w14:paraId="06419CFD" w14:textId="77777777" w:rsidR="005F7BD0" w:rsidRDefault="005F7BD0" w:rsidP="005F7BD0">
      <w:pPr>
        <w:pStyle w:val="Odstavekseznama"/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E30439E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C9ED698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49B6906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918E2EC" w14:textId="77777777" w:rsidR="005F7BD0" w:rsidRPr="004A25D5" w:rsidRDefault="005F7BD0" w:rsidP="005F7BD0">
      <w:pPr>
        <w:spacing w:line="260" w:lineRule="atLeas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5AC6461C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37C79DD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95BD705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354BC73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4CE5541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AA9716A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17097F9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782E23A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32DC2CE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D973CDE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E06D701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77330B6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9206699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B0CC311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3A42198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AA98375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4250509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B3EE278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682D1E9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3D9851C" w14:textId="77777777" w:rsidR="005F7BD0" w:rsidRPr="00161C6E" w:rsidRDefault="005F7BD0" w:rsidP="005F7BD0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AD430F4" w14:textId="77777777" w:rsidR="005F7BD0" w:rsidRDefault="005F7BD0" w:rsidP="005F7BD0">
      <w:pPr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br w:type="page"/>
      </w:r>
    </w:p>
    <w:p w14:paraId="4966D9CE" w14:textId="77777777" w:rsidR="005F7BD0" w:rsidRPr="00161C6E" w:rsidRDefault="005F7BD0" w:rsidP="005F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lastRenderedPageBreak/>
        <w:t>Obrazec 1A: Dodatni podatki o podizvajalcih</w:t>
      </w:r>
    </w:p>
    <w:p w14:paraId="09BE9386" w14:textId="77777777" w:rsidR="005F7BD0" w:rsidRPr="00161C6E" w:rsidRDefault="005F7BD0" w:rsidP="005F7B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F2E2D6E" w14:textId="77777777" w:rsidR="005F7BD0" w:rsidRDefault="005F7BD0" w:rsidP="005F7BD0">
      <w:pPr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Pr="00C71DAA">
        <w:rPr>
          <w:rFonts w:ascii="Arial" w:hAnsi="Arial" w:cs="Arial"/>
          <w:b/>
          <w:bCs/>
          <w:sz w:val="20"/>
          <w:szCs w:val="20"/>
          <w:lang w:eastAsia="en-US"/>
        </w:rPr>
        <w:t>Sistemi za delovanje ITS in C-ITS rešitev</w:t>
      </w: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 (javno naročilo v treh sklopih)</w:t>
      </w:r>
    </w:p>
    <w:p w14:paraId="5991C62D" w14:textId="77777777" w:rsidR="005F7BD0" w:rsidRPr="00161C6E" w:rsidRDefault="005F7BD0" w:rsidP="005F7BD0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86C97DF" w14:textId="77777777" w:rsidR="005F7BD0" w:rsidRPr="00161C6E" w:rsidRDefault="005F7BD0" w:rsidP="005F7B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>, 1</w:t>
      </w:r>
      <w:r>
        <w:rPr>
          <w:rFonts w:ascii="Arial" w:hAnsi="Arial" w:cs="Arial"/>
          <w:b/>
          <w:sz w:val="20"/>
          <w:szCs w:val="20"/>
          <w:lang w:eastAsia="en-US"/>
        </w:rPr>
        <w:t>000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090B1298" w14:textId="77777777" w:rsidR="005F7BD0" w:rsidRPr="00161C6E" w:rsidRDefault="005F7BD0" w:rsidP="005F7B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08D4F6C3" w14:textId="77777777" w:rsidR="005F7BD0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161C6E">
        <w:rPr>
          <w:rFonts w:ascii="Arial" w:hAnsi="Arial" w:cs="Arial"/>
          <w:sz w:val="20"/>
          <w:szCs w:val="20"/>
          <w:u w:val="single"/>
          <w:lang w:eastAsia="en-US"/>
        </w:rPr>
        <w:t>Seznam podizvajalcev</w:t>
      </w:r>
      <w:r w:rsidRPr="00161C6E">
        <w:rPr>
          <w:rFonts w:ascii="Arial" w:hAnsi="Arial" w:cs="Arial"/>
          <w:sz w:val="20"/>
          <w:szCs w:val="20"/>
          <w:lang w:eastAsia="en-US"/>
        </w:rPr>
        <w:t>, s katerimi namerava ponudnik izvesti predmetno javno naročilo</w:t>
      </w:r>
      <w:r>
        <w:rPr>
          <w:rFonts w:ascii="Arial" w:hAnsi="Arial" w:cs="Arial"/>
          <w:sz w:val="20"/>
          <w:szCs w:val="20"/>
          <w:lang w:eastAsia="en-US"/>
        </w:rPr>
        <w:t xml:space="preserve"> za (ustrezno označiti)</w:t>
      </w:r>
      <w:r w:rsidRPr="00161C6E">
        <w:rPr>
          <w:rFonts w:ascii="Arial" w:hAnsi="Arial" w:cs="Arial"/>
          <w:sz w:val="20"/>
          <w:szCs w:val="20"/>
          <w:lang w:eastAsia="en-US"/>
        </w:rPr>
        <w:t>:</w:t>
      </w:r>
    </w:p>
    <w:p w14:paraId="6D0B4A63" w14:textId="77777777" w:rsidR="005F7BD0" w:rsidRDefault="005F7BD0" w:rsidP="005F7BD0">
      <w:pPr>
        <w:pStyle w:val="Odstavekseznama"/>
        <w:numPr>
          <w:ilvl w:val="0"/>
          <w:numId w:val="2"/>
        </w:numPr>
        <w:tabs>
          <w:tab w:val="clear" w:pos="1162"/>
          <w:tab w:val="num" w:pos="1534"/>
        </w:tabs>
        <w:spacing w:line="260" w:lineRule="atLeast"/>
        <w:ind w:left="1534"/>
        <w:contextualSpacing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1</w:t>
      </w:r>
    </w:p>
    <w:p w14:paraId="6531B6F7" w14:textId="77777777" w:rsidR="005F7BD0" w:rsidRDefault="005F7BD0" w:rsidP="005F7BD0">
      <w:pPr>
        <w:pStyle w:val="Odstavekseznama"/>
        <w:numPr>
          <w:ilvl w:val="0"/>
          <w:numId w:val="2"/>
        </w:numPr>
        <w:tabs>
          <w:tab w:val="clear" w:pos="1162"/>
          <w:tab w:val="num" w:pos="1534"/>
        </w:tabs>
        <w:spacing w:line="260" w:lineRule="atLeast"/>
        <w:ind w:left="1534"/>
        <w:contextualSpacing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2</w:t>
      </w:r>
    </w:p>
    <w:p w14:paraId="3F451D70" w14:textId="77777777" w:rsidR="005F7BD0" w:rsidRPr="004206A8" w:rsidRDefault="005F7BD0" w:rsidP="005F7BD0">
      <w:pPr>
        <w:pStyle w:val="Odstavekseznama"/>
        <w:numPr>
          <w:ilvl w:val="0"/>
          <w:numId w:val="2"/>
        </w:numPr>
        <w:tabs>
          <w:tab w:val="clear" w:pos="1162"/>
          <w:tab w:val="num" w:pos="1534"/>
        </w:tabs>
        <w:spacing w:line="260" w:lineRule="atLeast"/>
        <w:ind w:left="1534"/>
        <w:contextualSpacing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3</w:t>
      </w:r>
      <w:r w:rsidRPr="004206A8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59872741" w14:textId="77777777" w:rsidR="005F7BD0" w:rsidRPr="00161C6E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2082"/>
        <w:gridCol w:w="2082"/>
        <w:gridCol w:w="2243"/>
      </w:tblGrid>
      <w:tr w:rsidR="005F7BD0" w:rsidRPr="00161C6E" w14:paraId="3A348D27" w14:textId="77777777" w:rsidTr="00A41C1A">
        <w:tc>
          <w:tcPr>
            <w:tcW w:w="2307" w:type="dxa"/>
            <w:shd w:val="clear" w:color="auto" w:fill="auto"/>
          </w:tcPr>
          <w:p w14:paraId="30F9D316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B23D119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2819B1AE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Podizvajalec št. 1</w:t>
            </w:r>
          </w:p>
        </w:tc>
        <w:tc>
          <w:tcPr>
            <w:tcW w:w="2082" w:type="dxa"/>
            <w:shd w:val="clear" w:color="auto" w:fill="auto"/>
          </w:tcPr>
          <w:p w14:paraId="7CC234F4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Podizvajalec št. 2</w:t>
            </w:r>
          </w:p>
        </w:tc>
        <w:tc>
          <w:tcPr>
            <w:tcW w:w="2243" w:type="dxa"/>
            <w:shd w:val="clear" w:color="auto" w:fill="auto"/>
          </w:tcPr>
          <w:p w14:paraId="41765F30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Podizvajalec št. 3</w:t>
            </w:r>
          </w:p>
          <w:p w14:paraId="752E99AA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7C9F7CF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D354D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(</w:t>
            </w:r>
            <w:r w:rsidRPr="00161C6E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po potrebi dodaj)</w:t>
            </w:r>
          </w:p>
        </w:tc>
      </w:tr>
      <w:tr w:rsidR="005F7BD0" w:rsidRPr="00161C6E" w14:paraId="7944F45A" w14:textId="77777777" w:rsidTr="00A41C1A">
        <w:tc>
          <w:tcPr>
            <w:tcW w:w="2307" w:type="dxa"/>
            <w:shd w:val="clear" w:color="auto" w:fill="auto"/>
          </w:tcPr>
          <w:p w14:paraId="0D17D98D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2082" w:type="dxa"/>
            <w:shd w:val="clear" w:color="auto" w:fill="auto"/>
          </w:tcPr>
          <w:p w14:paraId="6701BB87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48842AEB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116F6366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F7BD0" w:rsidRPr="00161C6E" w14:paraId="732A7A15" w14:textId="77777777" w:rsidTr="00A41C1A">
        <w:tc>
          <w:tcPr>
            <w:tcW w:w="2307" w:type="dxa"/>
            <w:shd w:val="clear" w:color="auto" w:fill="auto"/>
          </w:tcPr>
          <w:p w14:paraId="655F18A7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sz w:val="20"/>
                <w:szCs w:val="20"/>
                <w:lang w:eastAsia="en-US"/>
              </w:rPr>
              <w:t>Polni naslov</w:t>
            </w:r>
          </w:p>
        </w:tc>
        <w:tc>
          <w:tcPr>
            <w:tcW w:w="2082" w:type="dxa"/>
            <w:shd w:val="clear" w:color="auto" w:fill="auto"/>
          </w:tcPr>
          <w:p w14:paraId="0C41B788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502A8F5B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0BCA83AF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F7BD0" w:rsidRPr="00161C6E" w14:paraId="28B34EB0" w14:textId="77777777" w:rsidTr="00A41C1A">
        <w:tc>
          <w:tcPr>
            <w:tcW w:w="2307" w:type="dxa"/>
            <w:shd w:val="clear" w:color="auto" w:fill="auto"/>
          </w:tcPr>
          <w:p w14:paraId="3F9A6998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sz w:val="20"/>
                <w:szCs w:val="20"/>
                <w:lang w:eastAsia="en-US"/>
              </w:rPr>
              <w:t>Vrsta del</w:t>
            </w:r>
          </w:p>
        </w:tc>
        <w:tc>
          <w:tcPr>
            <w:tcW w:w="2082" w:type="dxa"/>
            <w:shd w:val="clear" w:color="auto" w:fill="auto"/>
          </w:tcPr>
          <w:p w14:paraId="21D1D0B3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09402CC3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7E01DE1F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F7BD0" w:rsidRPr="00161C6E" w14:paraId="72879A2F" w14:textId="77777777" w:rsidTr="00A41C1A">
        <w:tc>
          <w:tcPr>
            <w:tcW w:w="2307" w:type="dxa"/>
            <w:shd w:val="clear" w:color="auto" w:fill="auto"/>
          </w:tcPr>
          <w:p w14:paraId="01DE807F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Predmet del </w:t>
            </w:r>
          </w:p>
        </w:tc>
        <w:tc>
          <w:tcPr>
            <w:tcW w:w="2082" w:type="dxa"/>
            <w:shd w:val="clear" w:color="auto" w:fill="auto"/>
          </w:tcPr>
          <w:p w14:paraId="4FF43159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6615F96D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740EB01F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F7BD0" w:rsidRPr="00161C6E" w14:paraId="263F2E4C" w14:textId="77777777" w:rsidTr="00A41C1A">
        <w:tc>
          <w:tcPr>
            <w:tcW w:w="2307" w:type="dxa"/>
            <w:shd w:val="clear" w:color="auto" w:fill="auto"/>
          </w:tcPr>
          <w:p w14:paraId="5732DFE7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Predvidena k</w:t>
            </w:r>
            <w:r w:rsidRPr="00161C6E">
              <w:rPr>
                <w:rFonts w:ascii="Arial" w:hAnsi="Arial" w:cs="Arial"/>
                <w:sz w:val="20"/>
                <w:szCs w:val="20"/>
                <w:lang w:eastAsia="en-US"/>
              </w:rPr>
              <w:t>oličina del*</w:t>
            </w:r>
          </w:p>
        </w:tc>
        <w:tc>
          <w:tcPr>
            <w:tcW w:w="2082" w:type="dxa"/>
            <w:shd w:val="clear" w:color="auto" w:fill="auto"/>
          </w:tcPr>
          <w:p w14:paraId="55C4913C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71048F59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56FC4064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F7BD0" w:rsidRPr="00161C6E" w14:paraId="26E536B0" w14:textId="77777777" w:rsidTr="00A41C1A">
        <w:tc>
          <w:tcPr>
            <w:tcW w:w="2307" w:type="dxa"/>
            <w:shd w:val="clear" w:color="auto" w:fill="auto"/>
          </w:tcPr>
          <w:p w14:paraId="60DFD7A6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Predvidena v</w:t>
            </w:r>
            <w:r w:rsidRPr="00161C6E">
              <w:rPr>
                <w:rFonts w:ascii="Arial" w:hAnsi="Arial" w:cs="Arial"/>
                <w:sz w:val="20"/>
                <w:szCs w:val="20"/>
                <w:lang w:eastAsia="en-US"/>
              </w:rPr>
              <w:t>rednost del</w:t>
            </w:r>
          </w:p>
        </w:tc>
        <w:tc>
          <w:tcPr>
            <w:tcW w:w="2082" w:type="dxa"/>
            <w:shd w:val="clear" w:color="auto" w:fill="auto"/>
          </w:tcPr>
          <w:p w14:paraId="0660E46F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4E2823BB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74EF999E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F7BD0" w:rsidRPr="00161C6E" w14:paraId="1E7250BA" w14:textId="77777777" w:rsidTr="00A41C1A">
        <w:tc>
          <w:tcPr>
            <w:tcW w:w="2307" w:type="dxa"/>
            <w:shd w:val="clear" w:color="auto" w:fill="auto"/>
          </w:tcPr>
          <w:p w14:paraId="426FD42E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sz w:val="20"/>
                <w:szCs w:val="20"/>
                <w:lang w:eastAsia="en-US"/>
              </w:rPr>
              <w:t>Ali zahteva neposredno plačilo?** DA/NE</w:t>
            </w:r>
          </w:p>
          <w:p w14:paraId="572BC52C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TRR</w:t>
            </w:r>
          </w:p>
        </w:tc>
        <w:tc>
          <w:tcPr>
            <w:tcW w:w="2082" w:type="dxa"/>
            <w:shd w:val="clear" w:color="auto" w:fill="auto"/>
          </w:tcPr>
          <w:p w14:paraId="4538085E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11A5E0C2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23AC2774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F7BD0" w:rsidRPr="00161C6E" w14:paraId="4BDC0E8C" w14:textId="77777777" w:rsidTr="00A41C1A">
        <w:tc>
          <w:tcPr>
            <w:tcW w:w="2307" w:type="dxa"/>
            <w:shd w:val="clear" w:color="auto" w:fill="auto"/>
          </w:tcPr>
          <w:p w14:paraId="228FC344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0042DD6D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20354A48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376F8207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427000D" w14:textId="77777777" w:rsidR="005F7BD0" w:rsidRPr="00161C6E" w:rsidRDefault="005F7BD0" w:rsidP="005F7BD0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>* kolikšen delež javnega naročila v odstotku ali absolutni vrednosti bodo izvedli</w:t>
      </w:r>
    </w:p>
    <w:p w14:paraId="7739E1D7" w14:textId="77777777" w:rsidR="005F7BD0" w:rsidRPr="00161C6E" w:rsidRDefault="005F7BD0" w:rsidP="005F7BD0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** </w:t>
      </w:r>
      <w:r w:rsidRPr="00161C6E">
        <w:rPr>
          <w:rFonts w:ascii="Arial" w:hAnsi="Arial" w:cs="Arial"/>
          <w:sz w:val="16"/>
          <w:szCs w:val="16"/>
          <w:lang w:eastAsia="en-US"/>
        </w:rPr>
        <w:t>v primeru, da podizvajalec zahtevo neposredno plačilo, je potrebno zanj predložiti še obrazec 1B</w:t>
      </w:r>
    </w:p>
    <w:p w14:paraId="0299DD43" w14:textId="77777777" w:rsidR="005F7BD0" w:rsidRPr="00161C6E" w:rsidRDefault="005F7BD0" w:rsidP="005F7BD0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3C9F308" w14:textId="77777777" w:rsidR="005F7BD0" w:rsidRPr="00161C6E" w:rsidRDefault="005F7BD0" w:rsidP="005F7BD0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57D73BE" w14:textId="77777777" w:rsidR="005F7BD0" w:rsidRPr="00161C6E" w:rsidRDefault="005F7BD0" w:rsidP="005F7BD0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8CE17D7" w14:textId="77777777" w:rsidR="005F7BD0" w:rsidRPr="00161C6E" w:rsidRDefault="005F7BD0" w:rsidP="005F7BD0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5756873" w14:textId="77777777" w:rsidR="005F7BD0" w:rsidRPr="00161C6E" w:rsidRDefault="005F7BD0" w:rsidP="005F7BD0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434D959" w14:textId="77777777" w:rsidR="005F7BD0" w:rsidRPr="00161C6E" w:rsidRDefault="005F7BD0" w:rsidP="005F7BD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 xml:space="preserve">Datum:                     </w:t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</w:p>
    <w:p w14:paraId="1A82EF72" w14:textId="77777777" w:rsidR="005F7BD0" w:rsidRPr="00161C6E" w:rsidRDefault="005F7BD0" w:rsidP="005F7BD0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C28A02A" w14:textId="77777777" w:rsidR="005F7BD0" w:rsidRPr="00161C6E" w:rsidRDefault="005F7BD0" w:rsidP="005F7BD0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D952421" w14:textId="77777777" w:rsidR="005F7BD0" w:rsidRDefault="005F7BD0" w:rsidP="005F7BD0">
      <w:pPr>
        <w:tabs>
          <w:tab w:val="right" w:pos="9072"/>
        </w:tabs>
        <w:spacing w:after="120"/>
        <w:jc w:val="center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ab/>
        <w:t>Podpis</w:t>
      </w:r>
      <w:r>
        <w:rPr>
          <w:rFonts w:ascii="Arial" w:hAnsi="Arial" w:cs="Arial"/>
          <w:sz w:val="20"/>
          <w:szCs w:val="20"/>
        </w:rPr>
        <w:t xml:space="preserve"> zakonitega zastopnika</w:t>
      </w:r>
      <w:r w:rsidRPr="00161C6E">
        <w:rPr>
          <w:rFonts w:ascii="Arial" w:hAnsi="Arial" w:cs="Arial"/>
          <w:sz w:val="20"/>
          <w:szCs w:val="20"/>
        </w:rPr>
        <w:t xml:space="preserve"> ponudnika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D97DAA8" w14:textId="77777777" w:rsidR="005F7BD0" w:rsidRDefault="005F7BD0" w:rsidP="005F7BD0">
      <w:pPr>
        <w:tabs>
          <w:tab w:val="right" w:pos="9072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oziroma osebe, pooblaščene </w:t>
      </w:r>
    </w:p>
    <w:p w14:paraId="55AC429C" w14:textId="77777777" w:rsidR="005F7BD0" w:rsidRPr="00161C6E" w:rsidRDefault="005F7BD0" w:rsidP="005F7BD0">
      <w:pPr>
        <w:tabs>
          <w:tab w:val="right" w:pos="9072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za oddajo ponudbe  </w:t>
      </w:r>
      <w:r w:rsidRPr="00161C6E">
        <w:rPr>
          <w:rFonts w:ascii="Arial" w:hAnsi="Arial" w:cs="Arial"/>
          <w:sz w:val="20"/>
          <w:szCs w:val="20"/>
        </w:rPr>
        <w:t xml:space="preserve"> </w:t>
      </w:r>
    </w:p>
    <w:p w14:paraId="4C8443DF" w14:textId="77777777" w:rsidR="005F7BD0" w:rsidRPr="00161C6E" w:rsidRDefault="005F7BD0" w:rsidP="005F7BD0">
      <w:pPr>
        <w:rPr>
          <w:rFonts w:ascii="Arial" w:hAnsi="Arial" w:cs="Arial"/>
          <w:sz w:val="20"/>
          <w:szCs w:val="20"/>
          <w:lang w:eastAsia="en-US"/>
        </w:rPr>
      </w:pPr>
      <w:r w:rsidRPr="00161C6E">
        <w:rPr>
          <w:rFonts w:ascii="Arial" w:hAnsi="Arial" w:cs="Arial"/>
          <w:sz w:val="20"/>
          <w:szCs w:val="20"/>
          <w:lang w:eastAsia="en-US"/>
        </w:rPr>
        <w:br w:type="page"/>
      </w:r>
    </w:p>
    <w:p w14:paraId="092C9CC1" w14:textId="77777777" w:rsidR="005F7BD0" w:rsidRPr="00161C6E" w:rsidRDefault="005F7BD0" w:rsidP="005F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lastRenderedPageBreak/>
        <w:t>Obrazec 1B: Soglasje podizvajalcev za neposredna plačila</w:t>
      </w:r>
    </w:p>
    <w:p w14:paraId="0F864A52" w14:textId="77777777" w:rsidR="005F7BD0" w:rsidRPr="00161C6E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DDDD3BA" w14:textId="77777777" w:rsidR="005F7BD0" w:rsidRPr="003001BE" w:rsidRDefault="005F7BD0" w:rsidP="005F7BD0">
      <w:pPr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Pr="00C71DAA">
        <w:rPr>
          <w:rFonts w:ascii="Arial" w:hAnsi="Arial" w:cs="Arial"/>
          <w:b/>
          <w:bCs/>
          <w:sz w:val="20"/>
          <w:szCs w:val="20"/>
          <w:lang w:eastAsia="en-US"/>
        </w:rPr>
        <w:t>Sistemi za delovanje ITS in C-ITS rešitev</w:t>
      </w: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 (javno naročilo v treh sklopih)</w:t>
      </w:r>
    </w:p>
    <w:p w14:paraId="3210594B" w14:textId="77777777" w:rsidR="005F7BD0" w:rsidRPr="00161C6E" w:rsidRDefault="005F7BD0" w:rsidP="005F7BD0">
      <w:pPr>
        <w:spacing w:line="260" w:lineRule="atLeast"/>
        <w:jc w:val="both"/>
        <w:rPr>
          <w:rFonts w:ascii="Arial" w:hAnsi="Arial" w:cs="Arial"/>
        </w:rPr>
      </w:pPr>
    </w:p>
    <w:p w14:paraId="383E5A1A" w14:textId="77777777" w:rsidR="005F7BD0" w:rsidRPr="00161C6E" w:rsidRDefault="005F7BD0" w:rsidP="005F7B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>, 1</w:t>
      </w:r>
      <w:r>
        <w:rPr>
          <w:rFonts w:ascii="Arial" w:hAnsi="Arial" w:cs="Arial"/>
          <w:b/>
          <w:sz w:val="20"/>
          <w:szCs w:val="20"/>
          <w:lang w:eastAsia="en-US"/>
        </w:rPr>
        <w:t>000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4B1378B4" w14:textId="77777777" w:rsidR="005F7BD0" w:rsidRPr="00161C6E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50A6263" w14:textId="77777777" w:rsidR="005F7BD0" w:rsidRPr="00161C6E" w:rsidRDefault="005F7BD0" w:rsidP="005F7BD0">
      <w:pPr>
        <w:spacing w:line="260" w:lineRule="atLeast"/>
        <w:jc w:val="both"/>
        <w:rPr>
          <w:rFonts w:ascii="Arial" w:hAnsi="Arial" w:cs="Arial"/>
          <w:sz w:val="20"/>
          <w:lang w:eastAsia="en-US"/>
        </w:rPr>
      </w:pPr>
      <w:r w:rsidRPr="00161C6E">
        <w:rPr>
          <w:rFonts w:ascii="Arial" w:hAnsi="Arial" w:cs="Arial"/>
          <w:sz w:val="20"/>
          <w:lang w:eastAsia="en-US"/>
        </w:rPr>
        <w:t xml:space="preserve">Podizvajalec </w:t>
      </w:r>
      <w:r w:rsidRPr="00161C6E">
        <w:rPr>
          <w:rFonts w:ascii="Arial" w:hAnsi="Arial" w:cs="Arial"/>
          <w:i/>
          <w:iCs/>
          <w:sz w:val="20"/>
          <w:lang w:eastAsia="en-US"/>
        </w:rPr>
        <w:t>(naziv in polni naslov):</w:t>
      </w:r>
      <w:r w:rsidRPr="00161C6E">
        <w:rPr>
          <w:rFonts w:ascii="Arial" w:hAnsi="Arial" w:cs="Arial"/>
          <w:sz w:val="20"/>
          <w:lang w:eastAsia="en-US"/>
        </w:rPr>
        <w:t>_________________</w:t>
      </w:r>
      <w:r>
        <w:rPr>
          <w:rFonts w:ascii="Arial" w:hAnsi="Arial" w:cs="Arial"/>
          <w:sz w:val="20"/>
          <w:lang w:eastAsia="en-US"/>
        </w:rPr>
        <w:t>__</w:t>
      </w:r>
      <w:r w:rsidRPr="00161C6E">
        <w:rPr>
          <w:rFonts w:ascii="Arial" w:hAnsi="Arial" w:cs="Arial"/>
          <w:sz w:val="20"/>
          <w:lang w:eastAsia="en-US"/>
        </w:rPr>
        <w:t>,</w:t>
      </w:r>
      <w:r w:rsidRPr="00871D9D">
        <w:rPr>
          <w:rFonts w:ascii="Arial" w:hAnsi="Arial"/>
          <w:sz w:val="20"/>
          <w:lang w:eastAsia="en-US"/>
        </w:rPr>
        <w:t xml:space="preserve"> </w:t>
      </w:r>
      <w:r>
        <w:rPr>
          <w:rFonts w:ascii="Arial" w:hAnsi="Arial"/>
          <w:sz w:val="20"/>
          <w:lang w:eastAsia="en-US"/>
        </w:rPr>
        <w:t xml:space="preserve">nominiran za sklop 1/sklop 2/sklop 3 (ustrezno označiti) </w:t>
      </w:r>
      <w:r w:rsidRPr="00916479">
        <w:rPr>
          <w:rFonts w:ascii="Arial" w:hAnsi="Arial"/>
          <w:sz w:val="20"/>
          <w:lang w:eastAsia="en-US"/>
        </w:rPr>
        <w:t xml:space="preserve">dajem soglasje, na podlagi katerega lahko naročnik namesto ponudnika </w:t>
      </w:r>
      <w:r w:rsidRPr="00916479">
        <w:rPr>
          <w:rFonts w:ascii="Arial" w:hAnsi="Arial"/>
          <w:i/>
          <w:iCs/>
          <w:sz w:val="20"/>
          <w:lang w:eastAsia="en-US"/>
        </w:rPr>
        <w:t xml:space="preserve">(oziroma </w:t>
      </w:r>
      <w:proofErr w:type="spellStart"/>
      <w:r w:rsidRPr="00916479">
        <w:rPr>
          <w:rFonts w:ascii="Arial" w:hAnsi="Arial"/>
          <w:i/>
          <w:iCs/>
          <w:sz w:val="20"/>
          <w:lang w:eastAsia="en-US"/>
        </w:rPr>
        <w:t>soponudnikov</w:t>
      </w:r>
      <w:proofErr w:type="spellEnd"/>
      <w:r w:rsidRPr="00916479">
        <w:rPr>
          <w:rFonts w:ascii="Arial" w:hAnsi="Arial"/>
          <w:i/>
          <w:iCs/>
          <w:sz w:val="20"/>
          <w:lang w:eastAsia="en-US"/>
        </w:rPr>
        <w:t xml:space="preserve">) </w:t>
      </w:r>
      <w:r w:rsidRPr="00916479">
        <w:rPr>
          <w:rFonts w:ascii="Arial" w:hAnsi="Arial"/>
          <w:sz w:val="20"/>
          <w:lang w:eastAsia="en-US"/>
        </w:rPr>
        <w:t xml:space="preserve">neposredno poravna mojo terjatev do ponudnika </w:t>
      </w:r>
      <w:r w:rsidRPr="00916479">
        <w:rPr>
          <w:rFonts w:ascii="Arial" w:hAnsi="Arial"/>
          <w:i/>
          <w:iCs/>
          <w:sz w:val="20"/>
          <w:lang w:eastAsia="en-US"/>
        </w:rPr>
        <w:t xml:space="preserve">(oziroma </w:t>
      </w:r>
      <w:proofErr w:type="spellStart"/>
      <w:r w:rsidRPr="00916479">
        <w:rPr>
          <w:rFonts w:ascii="Arial" w:hAnsi="Arial"/>
          <w:i/>
          <w:iCs/>
          <w:sz w:val="20"/>
          <w:lang w:eastAsia="en-US"/>
        </w:rPr>
        <w:t>soponudnikov</w:t>
      </w:r>
      <w:proofErr w:type="spellEnd"/>
      <w:r w:rsidRPr="00916479">
        <w:rPr>
          <w:rFonts w:ascii="Arial" w:hAnsi="Arial"/>
          <w:i/>
          <w:iCs/>
          <w:sz w:val="20"/>
          <w:lang w:eastAsia="en-US"/>
        </w:rPr>
        <w:t>).</w:t>
      </w:r>
      <w:r w:rsidRPr="00161C6E">
        <w:rPr>
          <w:rFonts w:ascii="Arial" w:hAnsi="Arial" w:cs="Arial"/>
          <w:i/>
          <w:iCs/>
          <w:sz w:val="20"/>
          <w:lang w:eastAsia="en-US"/>
        </w:rPr>
        <w:t xml:space="preserve"> </w:t>
      </w:r>
    </w:p>
    <w:p w14:paraId="3A6D575E" w14:textId="77777777" w:rsidR="005F7BD0" w:rsidRPr="00161C6E" w:rsidRDefault="005F7BD0" w:rsidP="005F7BD0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0FBD7E1A" w14:textId="77777777" w:rsidR="005F7BD0" w:rsidRPr="00161C6E" w:rsidRDefault="005F7BD0" w:rsidP="005F7BD0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739B73D3" w14:textId="77777777" w:rsidR="005F7BD0" w:rsidRPr="00161C6E" w:rsidRDefault="005F7BD0" w:rsidP="005F7BD0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2DB75153" w14:textId="77777777" w:rsidR="005F7BD0" w:rsidRPr="00161C6E" w:rsidRDefault="005F7BD0" w:rsidP="005F7BD0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6CB7B7BD" w14:textId="77777777" w:rsidR="005F7BD0" w:rsidRPr="00161C6E" w:rsidRDefault="005F7BD0" w:rsidP="005F7BD0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5F10BEA7" w14:textId="77777777" w:rsidR="005F7BD0" w:rsidRPr="00161C6E" w:rsidRDefault="005F7BD0" w:rsidP="005F7BD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>Da</w:t>
      </w:r>
      <w:r>
        <w:rPr>
          <w:rFonts w:ascii="Arial" w:hAnsi="Arial" w:cs="Arial"/>
          <w:sz w:val="20"/>
          <w:szCs w:val="20"/>
        </w:rPr>
        <w:t xml:space="preserve">tum: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</w:p>
    <w:p w14:paraId="206EE336" w14:textId="77777777" w:rsidR="005F7BD0" w:rsidRPr="00161C6E" w:rsidRDefault="005F7BD0" w:rsidP="005F7BD0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90F6096" w14:textId="77777777" w:rsidR="005F7BD0" w:rsidRPr="00161C6E" w:rsidRDefault="005F7BD0" w:rsidP="005F7BD0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DF94FC1" w14:textId="77777777" w:rsidR="005F7BD0" w:rsidRPr="00161C6E" w:rsidRDefault="005F7BD0" w:rsidP="005F7BD0">
      <w:pPr>
        <w:tabs>
          <w:tab w:val="right" w:pos="9072"/>
        </w:tabs>
        <w:spacing w:after="120"/>
        <w:jc w:val="center"/>
        <w:rPr>
          <w:rFonts w:ascii="Arial" w:hAnsi="Arial" w:cs="Arial"/>
          <w:i/>
          <w:iCs/>
          <w:sz w:val="20"/>
          <w:lang w:eastAsia="en-US"/>
        </w:rPr>
      </w:pPr>
      <w:r w:rsidRPr="00161C6E">
        <w:rPr>
          <w:rFonts w:ascii="Arial" w:hAnsi="Arial" w:cs="Arial"/>
          <w:sz w:val="20"/>
          <w:szCs w:val="20"/>
        </w:rPr>
        <w:tab/>
        <w:t>Podpis</w:t>
      </w:r>
      <w:r>
        <w:rPr>
          <w:rFonts w:ascii="Arial" w:hAnsi="Arial" w:cs="Arial"/>
          <w:sz w:val="20"/>
          <w:szCs w:val="20"/>
        </w:rPr>
        <w:t xml:space="preserve"> zakonitega zastopnika</w:t>
      </w:r>
      <w:r w:rsidRPr="00161C6E">
        <w:rPr>
          <w:rFonts w:ascii="Arial" w:hAnsi="Arial" w:cs="Arial"/>
          <w:sz w:val="20"/>
          <w:szCs w:val="20"/>
        </w:rPr>
        <w:t xml:space="preserve"> podizvajalca:</w:t>
      </w:r>
    </w:p>
    <w:p w14:paraId="20758338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737C898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1217537A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23EA2426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8797B74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1781ED15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E70ED3B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7D49EFE2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1884B042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56A90E5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4456E84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06ADA92E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4F3FFA6A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47690E4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3A1799C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4C31609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B31323B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0960EEE8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6B9FC37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080DC431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132C4918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24FCE786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154AD64D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730BFA8C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2D97BE01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160EAA1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E15FA27" w14:textId="77777777" w:rsidR="005F7BD0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C2A97F0" w14:textId="77777777" w:rsidR="005F7BD0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913B012" w14:textId="77777777" w:rsidR="005F7BD0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356933B" w14:textId="77777777" w:rsidR="005F7BD0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1B5B1F78" w14:textId="77777777" w:rsidR="005F7BD0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11D2FAB0" w14:textId="77777777" w:rsidR="005F7BD0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5E7FF56" w14:textId="77777777" w:rsidR="005F7BD0" w:rsidRDefault="005F7BD0" w:rsidP="005F7BD0">
      <w:pPr>
        <w:spacing w:line="260" w:lineRule="atLeast"/>
        <w:jc w:val="center"/>
        <w:rPr>
          <w:rFonts w:ascii="Arial" w:hAnsi="Arial" w:cs="Arial"/>
          <w:i/>
          <w:iCs/>
          <w:sz w:val="20"/>
          <w:lang w:eastAsia="en-US"/>
        </w:rPr>
      </w:pPr>
    </w:p>
    <w:p w14:paraId="103B7870" w14:textId="77777777" w:rsidR="005F7BD0" w:rsidRDefault="005F7BD0" w:rsidP="005F7BD0">
      <w:pPr>
        <w:spacing w:line="260" w:lineRule="atLeast"/>
        <w:jc w:val="center"/>
        <w:rPr>
          <w:rFonts w:ascii="Arial" w:hAnsi="Arial" w:cs="Arial"/>
          <w:i/>
          <w:iCs/>
          <w:sz w:val="20"/>
          <w:lang w:eastAsia="en-US"/>
        </w:rPr>
      </w:pPr>
    </w:p>
    <w:p w14:paraId="54880D45" w14:textId="77777777" w:rsidR="005F7BD0" w:rsidRDefault="005F7BD0" w:rsidP="005F7BD0">
      <w:pPr>
        <w:spacing w:line="260" w:lineRule="atLeast"/>
        <w:jc w:val="center"/>
        <w:rPr>
          <w:rFonts w:ascii="Arial" w:hAnsi="Arial" w:cs="Arial"/>
          <w:i/>
          <w:iCs/>
          <w:sz w:val="20"/>
          <w:lang w:eastAsia="en-US"/>
        </w:rPr>
      </w:pPr>
      <w:r w:rsidRPr="00161C6E">
        <w:rPr>
          <w:rFonts w:ascii="Arial" w:hAnsi="Arial" w:cs="Arial"/>
          <w:i/>
          <w:iCs/>
          <w:sz w:val="20"/>
          <w:lang w:eastAsia="en-US"/>
        </w:rPr>
        <w:t>To izjavo je potrebno predložiti za vsakega podizvajalca, ki bo zahteval neposredno plačilo.</w:t>
      </w:r>
    </w:p>
    <w:p w14:paraId="0271ECD5" w14:textId="77777777" w:rsidR="005F7BD0" w:rsidRDefault="005F7BD0" w:rsidP="005F7BD0">
      <w:pPr>
        <w:spacing w:line="260" w:lineRule="atLeast"/>
        <w:jc w:val="center"/>
        <w:rPr>
          <w:rFonts w:ascii="Arial" w:hAnsi="Arial" w:cs="Arial"/>
          <w:i/>
          <w:iCs/>
          <w:sz w:val="20"/>
          <w:lang w:eastAsia="en-US"/>
        </w:rPr>
      </w:pPr>
    </w:p>
    <w:p w14:paraId="679755E8" w14:textId="77777777" w:rsidR="005F7BD0" w:rsidRPr="00161C6E" w:rsidRDefault="005F7BD0" w:rsidP="005F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F41505">
        <w:rPr>
          <w:rFonts w:ascii="Arial" w:hAnsi="Arial" w:cs="Arial"/>
          <w:b/>
          <w:sz w:val="20"/>
          <w:szCs w:val="20"/>
          <w:lang w:eastAsia="en-US"/>
        </w:rPr>
        <w:lastRenderedPageBreak/>
        <w:t xml:space="preserve">Obrazec 1C: Pooblastilo ponudnika/vseh </w:t>
      </w:r>
      <w:proofErr w:type="spellStart"/>
      <w:r w:rsidRPr="00F41505">
        <w:rPr>
          <w:rFonts w:ascii="Arial" w:hAnsi="Arial" w:cs="Arial"/>
          <w:b/>
          <w:sz w:val="20"/>
          <w:szCs w:val="20"/>
          <w:lang w:eastAsia="en-US"/>
        </w:rPr>
        <w:t>soponudnikov</w:t>
      </w:r>
      <w:proofErr w:type="spellEnd"/>
      <w:r w:rsidRPr="00F41505">
        <w:rPr>
          <w:rFonts w:ascii="Arial" w:hAnsi="Arial" w:cs="Arial"/>
          <w:b/>
          <w:sz w:val="20"/>
          <w:szCs w:val="20"/>
          <w:lang w:eastAsia="en-US"/>
        </w:rPr>
        <w:t xml:space="preserve">/vseh podizvajalcev za pridobitev potrdila iz kazenske evidence za </w:t>
      </w:r>
      <w:r w:rsidRPr="00F41505">
        <w:rPr>
          <w:rFonts w:ascii="Arial" w:hAnsi="Arial" w:cs="Arial"/>
          <w:b/>
          <w:sz w:val="20"/>
          <w:szCs w:val="20"/>
        </w:rPr>
        <w:t xml:space="preserve">vse osebe, </w:t>
      </w:r>
      <w:r w:rsidRPr="00F41505">
        <w:rPr>
          <w:rFonts w:ascii="Arial" w:hAnsi="Arial" w:cs="Arial"/>
          <w:b/>
          <w:sz w:val="20"/>
          <w:szCs w:val="20"/>
          <w:lang w:eastAsia="en-US"/>
        </w:rPr>
        <w:t>ki so članice upravnega, vodstvenega ali nadzornega organa gospodarskega subjekta ali ki imajo pooblastila za njegovo zastopanje ali odločanje ali nadzor v njem</w:t>
      </w:r>
      <w:r w:rsidRPr="00F41505">
        <w:rPr>
          <w:rFonts w:ascii="Arial" w:hAnsi="Arial" w:cs="Arial"/>
          <w:sz w:val="18"/>
          <w:szCs w:val="18"/>
          <w:lang w:eastAsia="en-US"/>
        </w:rPr>
        <w:t xml:space="preserve"> </w:t>
      </w:r>
      <w:r w:rsidRPr="00F41505">
        <w:rPr>
          <w:rFonts w:ascii="Arial" w:hAnsi="Arial" w:cs="Arial"/>
          <w:b/>
          <w:sz w:val="20"/>
          <w:szCs w:val="20"/>
        </w:rPr>
        <w:t>(1. odstavek 75. člena ZJN-3)</w:t>
      </w:r>
      <w:r w:rsidRPr="00161C6E">
        <w:rPr>
          <w:rFonts w:ascii="Arial" w:hAnsi="Arial" w:cs="Arial"/>
          <w:b/>
          <w:sz w:val="20"/>
          <w:szCs w:val="20"/>
        </w:rPr>
        <w:t xml:space="preserve"> </w:t>
      </w:r>
    </w:p>
    <w:p w14:paraId="33C79DC5" w14:textId="77777777" w:rsidR="005F7BD0" w:rsidRPr="00161C6E" w:rsidRDefault="005F7BD0" w:rsidP="005F7BD0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0BFC5C0C" w14:textId="77777777" w:rsidR="005F7BD0" w:rsidRPr="00AA4BE9" w:rsidRDefault="005F7BD0" w:rsidP="005F7BD0">
      <w:pPr>
        <w:rPr>
          <w:rFonts w:ascii="Arial" w:hAnsi="Arial" w:cs="Arial"/>
          <w:b/>
          <w:bCs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Pr="00C71DAA">
        <w:rPr>
          <w:rFonts w:ascii="Arial" w:hAnsi="Arial" w:cs="Arial"/>
          <w:b/>
          <w:bCs/>
          <w:sz w:val="20"/>
          <w:szCs w:val="20"/>
          <w:lang w:eastAsia="en-US"/>
        </w:rPr>
        <w:t>Sistemi za delovanje ITS in C-ITS rešitev</w:t>
      </w: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b/>
          <w:sz w:val="20"/>
          <w:szCs w:val="20"/>
          <w:lang w:eastAsia="en-US"/>
        </w:rPr>
        <w:t>(sklop 1/sklop 2/sklop 3 – izbriši neustrezen sklop)</w:t>
      </w:r>
    </w:p>
    <w:p w14:paraId="6B63E4CA" w14:textId="77777777" w:rsidR="005F7BD0" w:rsidRPr="00161C6E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24D0E91" w14:textId="77777777" w:rsidR="005F7BD0" w:rsidRPr="00161C6E" w:rsidRDefault="005F7BD0" w:rsidP="005F7B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>, 1</w:t>
      </w:r>
      <w:r>
        <w:rPr>
          <w:rFonts w:ascii="Arial" w:hAnsi="Arial" w:cs="Arial"/>
          <w:b/>
          <w:sz w:val="20"/>
          <w:szCs w:val="20"/>
          <w:lang w:eastAsia="en-US"/>
        </w:rPr>
        <w:t>000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1134D42E" w14:textId="77777777" w:rsidR="005F7BD0" w:rsidRPr="00161C6E" w:rsidRDefault="005F7BD0" w:rsidP="005F7B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32BC93CC" w14:textId="77777777" w:rsidR="005F7BD0" w:rsidRPr="00B31A65" w:rsidRDefault="005F7BD0" w:rsidP="005F7BD0">
      <w:pPr>
        <w:rPr>
          <w:rFonts w:ascii="Arial" w:hAnsi="Arial" w:cs="Arial"/>
          <w:b/>
          <w:sz w:val="20"/>
          <w:szCs w:val="20"/>
          <w:lang w:eastAsia="en-US"/>
        </w:rPr>
      </w:pPr>
      <w:r w:rsidRPr="00B31A65">
        <w:rPr>
          <w:rFonts w:ascii="Arial" w:hAnsi="Arial" w:cs="Arial"/>
          <w:b/>
          <w:sz w:val="20"/>
          <w:szCs w:val="20"/>
          <w:lang w:eastAsia="en-US"/>
        </w:rPr>
        <w:t>Pooblastilo za fizične osebe gospodarskega subjekta (ponudnik/</w:t>
      </w:r>
      <w:proofErr w:type="spellStart"/>
      <w:r w:rsidRPr="00B31A65">
        <w:rPr>
          <w:rFonts w:ascii="Arial" w:hAnsi="Arial" w:cs="Arial"/>
          <w:b/>
          <w:sz w:val="20"/>
          <w:szCs w:val="20"/>
          <w:lang w:eastAsia="en-US"/>
        </w:rPr>
        <w:t>soponudnik</w:t>
      </w:r>
      <w:proofErr w:type="spellEnd"/>
      <w:r w:rsidRPr="00B31A65">
        <w:rPr>
          <w:rFonts w:ascii="Arial" w:hAnsi="Arial" w:cs="Arial"/>
          <w:b/>
          <w:sz w:val="20"/>
          <w:szCs w:val="20"/>
          <w:lang w:eastAsia="en-US"/>
        </w:rPr>
        <w:t xml:space="preserve">/podizvajalec): </w:t>
      </w:r>
    </w:p>
    <w:p w14:paraId="077EBD99" w14:textId="77777777" w:rsidR="005F7BD0" w:rsidRPr="00161C6E" w:rsidRDefault="005F7BD0" w:rsidP="005F7B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>_______________________________</w:t>
      </w:r>
    </w:p>
    <w:p w14:paraId="243C4ACF" w14:textId="77777777" w:rsidR="005F7BD0" w:rsidRPr="00161C6E" w:rsidRDefault="005F7BD0" w:rsidP="005F7B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380EB1D4" w14:textId="77777777" w:rsidR="005F7BD0" w:rsidRPr="00161C6E" w:rsidRDefault="005F7BD0" w:rsidP="005F7B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92"/>
        <w:gridCol w:w="5322"/>
      </w:tblGrid>
      <w:tr w:rsidR="005F7BD0" w:rsidRPr="00161C6E" w14:paraId="1D11DB4C" w14:textId="77777777" w:rsidTr="00A41C1A">
        <w:tc>
          <w:tcPr>
            <w:tcW w:w="8714" w:type="dxa"/>
            <w:gridSpan w:val="2"/>
          </w:tcPr>
          <w:p w14:paraId="26C8E88F" w14:textId="77777777" w:rsidR="005F7BD0" w:rsidRPr="00161C6E" w:rsidRDefault="005F7BD0" w:rsidP="00A41C1A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OSEBNI PODATKI</w:t>
            </w:r>
          </w:p>
          <w:p w14:paraId="048E87ED" w14:textId="77777777" w:rsidR="005F7BD0" w:rsidRPr="00161C6E" w:rsidRDefault="005F7BD0" w:rsidP="00A41C1A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241"/>
              <w:gridCol w:w="4242"/>
            </w:tblGrid>
            <w:tr w:rsidR="005F7BD0" w:rsidRPr="00161C6E" w14:paraId="6E7CF541" w14:textId="77777777" w:rsidTr="00A41C1A">
              <w:tc>
                <w:tcPr>
                  <w:tcW w:w="4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B0137A2" w14:textId="77777777" w:rsidR="005F7BD0" w:rsidRPr="00161C6E" w:rsidRDefault="005F7BD0" w:rsidP="00A41C1A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161C6E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IME IN PRIIMEK:</w:t>
                  </w:r>
                </w:p>
              </w:tc>
              <w:tc>
                <w:tcPr>
                  <w:tcW w:w="4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C025F5" w14:textId="77777777" w:rsidR="005F7BD0" w:rsidRPr="00161C6E" w:rsidRDefault="005F7BD0" w:rsidP="00A41C1A">
                  <w:pPr>
                    <w:spacing w:line="260" w:lineRule="atLeas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F7BD0" w:rsidRPr="00161C6E" w14:paraId="2308227F" w14:textId="77777777" w:rsidTr="00A41C1A">
              <w:tc>
                <w:tcPr>
                  <w:tcW w:w="4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D9A2DE" w14:textId="77777777" w:rsidR="005F7BD0" w:rsidRPr="00161C6E" w:rsidRDefault="005F7BD0" w:rsidP="00A41C1A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161C6E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EMŠO: </w:t>
                  </w:r>
                </w:p>
              </w:tc>
              <w:tc>
                <w:tcPr>
                  <w:tcW w:w="4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49F9FD" w14:textId="77777777" w:rsidR="005F7BD0" w:rsidRPr="00161C6E" w:rsidRDefault="005F7BD0" w:rsidP="00A41C1A">
                  <w:pPr>
                    <w:spacing w:line="260" w:lineRule="atLeas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F7BD0" w:rsidRPr="00161C6E" w14:paraId="64634B20" w14:textId="77777777" w:rsidTr="00A41C1A">
              <w:tc>
                <w:tcPr>
                  <w:tcW w:w="4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A2035D6" w14:textId="77777777" w:rsidR="005F7BD0" w:rsidRPr="00161C6E" w:rsidRDefault="005F7BD0" w:rsidP="00A41C1A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161C6E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DRŽAVLJANSTVO:</w:t>
                  </w:r>
                </w:p>
              </w:tc>
              <w:tc>
                <w:tcPr>
                  <w:tcW w:w="4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BE021A" w14:textId="77777777" w:rsidR="005F7BD0" w:rsidRPr="00161C6E" w:rsidRDefault="005F7BD0" w:rsidP="00A41C1A">
                  <w:pPr>
                    <w:spacing w:line="260" w:lineRule="atLeas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F7BD0" w:rsidRPr="00161C6E" w14:paraId="7669A51E" w14:textId="77777777" w:rsidTr="00A41C1A">
              <w:tc>
                <w:tcPr>
                  <w:tcW w:w="4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04606DB" w14:textId="77777777" w:rsidR="005F7BD0" w:rsidRPr="00161C6E" w:rsidRDefault="005F7BD0" w:rsidP="00A41C1A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161C6E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NAMEN IZDAJE POTRDILA: </w:t>
                  </w:r>
                </w:p>
              </w:tc>
              <w:tc>
                <w:tcPr>
                  <w:tcW w:w="4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981DF8B" w14:textId="77777777" w:rsidR="005F7BD0" w:rsidRPr="00161C6E" w:rsidRDefault="005F7BD0" w:rsidP="00A41C1A">
                  <w:pPr>
                    <w:spacing w:line="260" w:lineRule="atLeas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161C6E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Preverjanje izpolnjevanja osnovnih pogojev v postopku oddaje javnega naročila (75. člen ZJN-3) </w:t>
                  </w:r>
                </w:p>
              </w:tc>
            </w:tr>
          </w:tbl>
          <w:p w14:paraId="4DF076FE" w14:textId="77777777" w:rsidR="005F7BD0" w:rsidRPr="00161C6E" w:rsidRDefault="005F7BD0" w:rsidP="00A41C1A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F7BD0" w:rsidRPr="00161C6E" w14:paraId="64140013" w14:textId="77777777" w:rsidTr="00A41C1A">
        <w:tc>
          <w:tcPr>
            <w:tcW w:w="3392" w:type="dxa"/>
          </w:tcPr>
          <w:p w14:paraId="5116B119" w14:textId="77777777" w:rsidR="005F7BD0" w:rsidRPr="00161C6E" w:rsidRDefault="005F7BD0" w:rsidP="00A41C1A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2" w:type="dxa"/>
          </w:tcPr>
          <w:p w14:paraId="6E94F8A7" w14:textId="77777777" w:rsidR="005F7BD0" w:rsidRPr="00161C6E" w:rsidRDefault="005F7BD0" w:rsidP="00A41C1A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6E53B7D6" w14:textId="77777777" w:rsidR="005F7BD0" w:rsidRPr="00161C6E" w:rsidRDefault="005F7BD0" w:rsidP="005F7BD0">
      <w:pPr>
        <w:spacing w:line="260" w:lineRule="atLeas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161C6E">
        <w:rPr>
          <w:rFonts w:ascii="Arial" w:hAnsi="Arial" w:cs="Arial"/>
          <w:i/>
          <w:sz w:val="20"/>
          <w:szCs w:val="20"/>
          <w:lang w:eastAsia="en-US"/>
        </w:rPr>
        <w:t xml:space="preserve">(ponudnik/vsak </w:t>
      </w:r>
      <w:proofErr w:type="spellStart"/>
      <w:r w:rsidRPr="00161C6E">
        <w:rPr>
          <w:rFonts w:ascii="Arial" w:hAnsi="Arial" w:cs="Arial"/>
          <w:i/>
          <w:sz w:val="20"/>
          <w:szCs w:val="20"/>
          <w:lang w:eastAsia="en-US"/>
        </w:rPr>
        <w:t>soponudnik</w:t>
      </w:r>
      <w:proofErr w:type="spellEnd"/>
      <w:r w:rsidRPr="00161C6E">
        <w:rPr>
          <w:rFonts w:ascii="Arial" w:hAnsi="Arial" w:cs="Arial"/>
          <w:i/>
          <w:sz w:val="20"/>
          <w:szCs w:val="20"/>
          <w:lang w:eastAsia="en-US"/>
        </w:rPr>
        <w:t>/vsak podizvajalec že v ponudbi predloži pooblastilo za vse osebe, ki so navedene v prvem odstavku 75. člena ZJN-3)</w:t>
      </w:r>
    </w:p>
    <w:p w14:paraId="1CC06BE7" w14:textId="77777777" w:rsidR="005F7BD0" w:rsidRPr="00161C6E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1CF84AC5" w14:textId="77777777" w:rsidR="005F7BD0" w:rsidRPr="00161C6E" w:rsidRDefault="005F7BD0" w:rsidP="005F7BD0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 xml:space="preserve">Pooblaščam naročnika Ministrstvo za infrastrukturo, </w:t>
      </w:r>
      <w:r>
        <w:rPr>
          <w:rFonts w:ascii="Arial" w:hAnsi="Arial" w:cs="Arial"/>
          <w:sz w:val="20"/>
          <w:szCs w:val="20"/>
          <w:lang w:eastAsia="en-US"/>
        </w:rPr>
        <w:t>Tržaška cesta 19</w:t>
      </w:r>
      <w:r w:rsidRPr="00161C6E">
        <w:rPr>
          <w:rFonts w:ascii="Arial" w:hAnsi="Arial" w:cs="Arial"/>
          <w:sz w:val="20"/>
          <w:szCs w:val="20"/>
          <w:lang w:eastAsia="en-US"/>
        </w:rPr>
        <w:t>, 1</w:t>
      </w:r>
      <w:r>
        <w:rPr>
          <w:rFonts w:ascii="Arial" w:hAnsi="Arial" w:cs="Arial"/>
          <w:sz w:val="20"/>
          <w:szCs w:val="20"/>
          <w:lang w:eastAsia="en-US"/>
        </w:rPr>
        <w:t>000</w:t>
      </w:r>
      <w:r w:rsidRPr="00161C6E">
        <w:rPr>
          <w:rFonts w:ascii="Arial" w:hAnsi="Arial" w:cs="Arial"/>
          <w:sz w:val="20"/>
          <w:szCs w:val="20"/>
          <w:lang w:eastAsia="en-US"/>
        </w:rPr>
        <w:t xml:space="preserve"> Ljubljana, da pridobi vse podatke iz kazenske evidence za potrebe preverjanja izpolnjevanja osnovnih pogojev za priznanje sposobnosti v konkretnem postopku oddaje javnega naročila. </w:t>
      </w:r>
    </w:p>
    <w:p w14:paraId="7C5936D6" w14:textId="77777777" w:rsidR="005F7BD0" w:rsidRPr="00161C6E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599B6B1" w14:textId="77777777" w:rsidR="005F7BD0" w:rsidRPr="00161C6E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5025D05" w14:textId="77777777" w:rsidR="005F7BD0" w:rsidRPr="00161C6E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6B775E9" w14:textId="77777777" w:rsidR="005F7BD0" w:rsidRPr="00161C6E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7335777" w14:textId="77777777" w:rsidR="005F7BD0" w:rsidRPr="00161C6E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7AF58C2" w14:textId="77777777" w:rsidR="005F7BD0" w:rsidRPr="00161C6E" w:rsidRDefault="005F7BD0" w:rsidP="005F7BD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 xml:space="preserve">Datum:                     </w:t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</w:p>
    <w:p w14:paraId="6CECCCEF" w14:textId="77777777" w:rsidR="005F7BD0" w:rsidRPr="00161C6E" w:rsidRDefault="005F7BD0" w:rsidP="005F7BD0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37EF172" w14:textId="77777777" w:rsidR="005F7BD0" w:rsidRPr="00161C6E" w:rsidRDefault="005F7BD0" w:rsidP="005F7BD0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      Podpis pooblastitelja:</w:t>
      </w:r>
      <w:r w:rsidRPr="00161C6E">
        <w:rPr>
          <w:rFonts w:ascii="Arial" w:hAnsi="Arial" w:cs="Arial"/>
          <w:sz w:val="20"/>
          <w:szCs w:val="20"/>
          <w:lang w:eastAsia="en-US"/>
        </w:rPr>
        <w:br w:type="page"/>
      </w:r>
    </w:p>
    <w:p w14:paraId="48018FBC" w14:textId="77777777" w:rsidR="005F7BD0" w:rsidRPr="00581032" w:rsidRDefault="005F7BD0" w:rsidP="005F7BD0">
      <w:pPr>
        <w:tabs>
          <w:tab w:val="right" w:pos="9072"/>
        </w:tabs>
        <w:spacing w:after="120"/>
        <w:rPr>
          <w:rFonts w:ascii="Arial" w:hAnsi="Arial" w:cs="Arial"/>
          <w:sz w:val="20"/>
          <w:szCs w:val="20"/>
        </w:rPr>
        <w:sectPr w:rsidR="005F7BD0" w:rsidRPr="00581032" w:rsidSect="005F7BD0">
          <w:headerReference w:type="default" r:id="rId7"/>
          <w:footerReference w:type="default" r:id="rId8"/>
          <w:headerReference w:type="first" r:id="rId9"/>
          <w:footerReference w:type="first" r:id="rId10"/>
          <w:pgSz w:w="11900" w:h="16840" w:code="9"/>
          <w:pgMar w:top="851" w:right="843" w:bottom="851" w:left="1134" w:header="964" w:footer="794" w:gutter="0"/>
          <w:cols w:space="708"/>
          <w:titlePg/>
          <w:docGrid w:linePitch="326"/>
        </w:sectPr>
      </w:pPr>
    </w:p>
    <w:p w14:paraId="7EF3F9A8" w14:textId="77777777" w:rsidR="005F7BD0" w:rsidRPr="00C30B22" w:rsidRDefault="005F7BD0" w:rsidP="005F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atLeast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835D2B">
        <w:rPr>
          <w:rFonts w:ascii="Arial" w:hAnsi="Arial" w:cs="Arial"/>
          <w:b/>
          <w:sz w:val="20"/>
          <w:szCs w:val="20"/>
        </w:rPr>
        <w:lastRenderedPageBreak/>
        <w:t>Obrazec 2: IZJAVA</w:t>
      </w:r>
      <w:r w:rsidRPr="00841163">
        <w:rPr>
          <w:rFonts w:ascii="Arial" w:hAnsi="Arial" w:cs="Arial"/>
          <w:b/>
          <w:sz w:val="20"/>
          <w:szCs w:val="20"/>
        </w:rPr>
        <w:t xml:space="preserve"> PONUDNIKA O IZPOLNJEVANJU REFERENČNIH ZAHTEV</w:t>
      </w:r>
    </w:p>
    <w:p w14:paraId="70BDA47B" w14:textId="77777777" w:rsidR="005F7BD0" w:rsidRDefault="005F7BD0" w:rsidP="005F7BD0">
      <w:pPr>
        <w:spacing w:before="60" w:after="60"/>
        <w:rPr>
          <w:rFonts w:ascii="Arial" w:hAnsi="Arial" w:cs="Arial"/>
          <w:sz w:val="20"/>
          <w:szCs w:val="20"/>
        </w:rPr>
      </w:pPr>
    </w:p>
    <w:p w14:paraId="365BE5AA" w14:textId="77777777" w:rsidR="005F7BD0" w:rsidRPr="00F1422F" w:rsidRDefault="005F7BD0" w:rsidP="005F7BD0">
      <w:pPr>
        <w:spacing w:before="60" w:after="60"/>
        <w:rPr>
          <w:rFonts w:ascii="Arial" w:hAnsi="Arial" w:cs="Arial"/>
          <w:b/>
          <w:bCs/>
          <w:i/>
          <w:iCs/>
          <w:sz w:val="20"/>
          <w:szCs w:val="20"/>
        </w:rPr>
      </w:pPr>
      <w:r w:rsidRPr="00F1422F">
        <w:rPr>
          <w:rFonts w:ascii="Arial" w:hAnsi="Arial" w:cs="Arial"/>
          <w:b/>
          <w:bCs/>
          <w:i/>
          <w:iCs/>
          <w:sz w:val="20"/>
          <w:szCs w:val="20"/>
        </w:rPr>
        <w:t>SKLOP 1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– </w:t>
      </w:r>
      <w:r w:rsidRPr="006F2B9F">
        <w:rPr>
          <w:rFonts w:ascii="Arial" w:hAnsi="Arial" w:cs="Arial"/>
          <w:b/>
          <w:bCs/>
          <w:i/>
          <w:iCs/>
          <w:sz w:val="20"/>
          <w:szCs w:val="20"/>
        </w:rPr>
        <w:t>»Vzpostavitev Nacionalnega centralnega vozlišča C-ITS«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14:paraId="7E8682A5" w14:textId="77777777" w:rsidR="005F7BD0" w:rsidRPr="00161C6E" w:rsidRDefault="005F7BD0" w:rsidP="005F7BD0">
      <w:pPr>
        <w:spacing w:before="60" w:after="60"/>
        <w:rPr>
          <w:rFonts w:ascii="Arial" w:hAnsi="Arial" w:cs="Arial"/>
          <w:sz w:val="20"/>
          <w:szCs w:val="20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5F7BD0" w:rsidRPr="00161C6E" w14:paraId="3557DCD9" w14:textId="77777777" w:rsidTr="00A41C1A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F69F" w14:textId="77777777" w:rsidR="005F7BD0" w:rsidRPr="00161C6E" w:rsidRDefault="005F7BD0" w:rsidP="00A41C1A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Referenčni projekti, ki izpolnjujejo zahteve glede referenc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iz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poglavja </w:t>
            </w:r>
            <w:r w:rsidRPr="00F1422F">
              <w:rPr>
                <w:rFonts w:ascii="Arial" w:hAnsi="Arial" w:cs="Arial"/>
                <w:i/>
                <w:iCs/>
                <w:sz w:val="20"/>
                <w:szCs w:val="20"/>
              </w:rPr>
              <w:t>3.2.3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.1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razpisne dokumentacije</w:t>
            </w:r>
          </w:p>
        </w:tc>
      </w:tr>
      <w:tr w:rsidR="005F7BD0" w:rsidRPr="00161C6E" w14:paraId="2213C72C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3552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  <w:r w:rsidRPr="00161C6E">
              <w:rPr>
                <w:rFonts w:ascii="Arial" w:hAnsi="Arial" w:cs="Arial"/>
                <w:b/>
                <w:bCs/>
                <w:i/>
                <w:iCs/>
              </w:rPr>
              <w:t>Naziv referenčnega projekta:</w:t>
            </w:r>
          </w:p>
          <w:p w14:paraId="16CA3F04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4714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1050BE4E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B4F4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naziv, naslov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14:paraId="2746E9E8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82718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54F9F000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701C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  <w:lang w:eastAsia="en-US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975F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616E6A88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1DB3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>Gospodarski subjekt, ki je izvedel projekt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 xml:space="preserve"> 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z navedbo ali je dela izvajal kot 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; z navedbo deleža izvedenih pogodbenih del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</w:t>
            </w:r>
            <w:r w:rsidRPr="008714D7">
              <w:rPr>
                <w:rFonts w:ascii="Arial" w:hAnsi="Arial" w:cs="Arial"/>
                <w:b/>
                <w:bCs/>
                <w:i/>
                <w:iCs/>
                <w:sz w:val="20"/>
              </w:rPr>
              <w:t>:</w:t>
            </w:r>
          </w:p>
          <w:p w14:paraId="28750C82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9EB6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43D1972C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C902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</w:rPr>
              <w:t>Obdobje izvedbe (od mesec leto – do mesec leto):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3742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5ACB40DA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55AA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4886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F41505" w14:paraId="6D012445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D4EB" w14:textId="77777777" w:rsidR="005F7BD0" w:rsidRPr="00F41505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Referenčni projekt izpolnjuje zahteve: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2086" w14:textId="77777777" w:rsidR="005F7BD0" w:rsidRPr="00CD3E75" w:rsidRDefault="005F7BD0" w:rsidP="005F7BD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projekta</w:t>
            </w:r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58C896C2" w14:textId="77777777" w:rsidR="005F7BD0" w:rsidRPr="00CD3E75" w:rsidRDefault="005F7BD0" w:rsidP="005F7BD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224C87C4" w14:textId="77777777" w:rsidR="005F7BD0" w:rsidRPr="00CD3E75" w:rsidRDefault="005F7BD0" w:rsidP="005F7BD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</w:tbl>
    <w:p w14:paraId="5FD96280" w14:textId="77777777" w:rsidR="005F7BD0" w:rsidRDefault="005F7BD0" w:rsidP="005F7BD0">
      <w:pPr>
        <w:spacing w:before="60" w:after="60"/>
        <w:rPr>
          <w:rFonts w:ascii="Arial" w:hAnsi="Arial" w:cs="Arial"/>
        </w:rPr>
      </w:pPr>
    </w:p>
    <w:p w14:paraId="31A4B705" w14:textId="77777777" w:rsidR="005F7BD0" w:rsidRDefault="005F7BD0" w:rsidP="005F7BD0">
      <w:pPr>
        <w:spacing w:before="60" w:after="60"/>
        <w:rPr>
          <w:rFonts w:ascii="Arial" w:hAnsi="Arial" w:cs="Arial"/>
          <w:b/>
          <w:bCs/>
          <w:i/>
          <w:iCs/>
          <w:sz w:val="20"/>
          <w:szCs w:val="20"/>
        </w:rPr>
      </w:pPr>
      <w:r w:rsidRPr="00F1422F">
        <w:rPr>
          <w:rFonts w:ascii="Arial" w:hAnsi="Arial" w:cs="Arial"/>
          <w:b/>
          <w:bCs/>
          <w:i/>
          <w:iCs/>
          <w:sz w:val="20"/>
          <w:szCs w:val="20"/>
        </w:rPr>
        <w:t xml:space="preserve">SKLOP 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2 </w:t>
      </w:r>
      <w:r w:rsidRPr="00433F15">
        <w:rPr>
          <w:rFonts w:ascii="Arial" w:hAnsi="Arial" w:cs="Arial"/>
          <w:b/>
          <w:bCs/>
          <w:i/>
          <w:iCs/>
          <w:sz w:val="20"/>
          <w:szCs w:val="20"/>
        </w:rPr>
        <w:t>– »Izvedbo mobilnega laserskega skeniranja in določitev osi po voznem pasu«</w:t>
      </w:r>
    </w:p>
    <w:p w14:paraId="170E1196" w14:textId="77777777" w:rsidR="005F7BD0" w:rsidRDefault="005F7BD0" w:rsidP="005F7BD0">
      <w:pPr>
        <w:spacing w:before="60" w:after="60"/>
        <w:rPr>
          <w:rFonts w:ascii="Arial" w:hAnsi="Arial" w:cs="Arial"/>
          <w:b/>
          <w:bCs/>
          <w:i/>
          <w:iCs/>
          <w:sz w:val="20"/>
          <w:szCs w:val="20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5F7BD0" w:rsidRPr="00161C6E" w14:paraId="5D33D743" w14:textId="77777777" w:rsidTr="00A41C1A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802" w14:textId="77777777" w:rsidR="005F7BD0" w:rsidRPr="00161C6E" w:rsidRDefault="005F7BD0" w:rsidP="00A41C1A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Referenčni projekti, ki izpolnjujejo zahteve glede referenc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iz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poglavja </w:t>
            </w:r>
            <w:r w:rsidRPr="00F1422F">
              <w:rPr>
                <w:rFonts w:ascii="Arial" w:hAnsi="Arial" w:cs="Arial"/>
                <w:i/>
                <w:iCs/>
                <w:sz w:val="20"/>
                <w:szCs w:val="20"/>
              </w:rPr>
              <w:t>3.2.3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.1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razpisne dokumentacije</w:t>
            </w:r>
          </w:p>
        </w:tc>
      </w:tr>
      <w:tr w:rsidR="005F7BD0" w:rsidRPr="00161C6E" w14:paraId="41F0C652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0A92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  <w:r w:rsidRPr="00161C6E">
              <w:rPr>
                <w:rFonts w:ascii="Arial" w:hAnsi="Arial" w:cs="Arial"/>
                <w:b/>
                <w:bCs/>
                <w:i/>
                <w:iCs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A</w:t>
            </w:r>
            <w:r w:rsidRPr="00161C6E">
              <w:rPr>
                <w:rFonts w:ascii="Arial" w:hAnsi="Arial" w:cs="Arial"/>
                <w:b/>
                <w:bCs/>
                <w:i/>
                <w:iCs/>
              </w:rPr>
              <w:t>:</w:t>
            </w:r>
          </w:p>
          <w:p w14:paraId="366045BA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D60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438BFA91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50557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naziv, naslov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14:paraId="6EDAB45E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6B37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6CBAC7EA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17E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  <w:lang w:eastAsia="en-US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1049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41D99240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3E8A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>Gospodarski subjekt, ki je izvedel projekt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 xml:space="preserve"> 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z navedbo ali je dela izvajal kot 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; z navedbo deleža izvedenih pogodbenih del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</w:t>
            </w:r>
            <w:r w:rsidRPr="008714D7">
              <w:rPr>
                <w:rFonts w:ascii="Arial" w:hAnsi="Arial" w:cs="Arial"/>
                <w:b/>
                <w:bCs/>
                <w:i/>
                <w:iCs/>
                <w:sz w:val="20"/>
              </w:rPr>
              <w:t>:</w:t>
            </w:r>
          </w:p>
          <w:p w14:paraId="56300893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E472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4D96EF43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7ADD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</w:rPr>
              <w:t>Obdobje izvedbe (od mesec leto – do mesec leto):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536B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567E0494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AA71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875F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CD3E75" w14:paraId="3BCAFAC1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7D08" w14:textId="77777777" w:rsidR="005F7BD0" w:rsidRPr="00F41505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Referenčni projekt izpolnjuje 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obe 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zahtev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i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63FD" w14:textId="77777777" w:rsidR="005F7BD0" w:rsidRPr="006E01CD" w:rsidRDefault="005F7BD0" w:rsidP="005F7BD0">
            <w:pPr>
              <w:pStyle w:val="Odstavekseznama"/>
              <w:widowControl w:val="0"/>
              <w:numPr>
                <w:ilvl w:val="0"/>
                <w:numId w:val="20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georeferenciranje</w:t>
            </w:r>
            <w:proofErr w:type="spellEnd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551FB0B5" w14:textId="77777777" w:rsidR="005F7BD0" w:rsidRPr="006E01CD" w:rsidRDefault="005F7BD0" w:rsidP="005F7BD0">
            <w:pPr>
              <w:pStyle w:val="Odstavekseznama"/>
              <w:widowControl w:val="0"/>
              <w:numPr>
                <w:ilvl w:val="0"/>
                <w:numId w:val="20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oznak).</w:t>
            </w:r>
          </w:p>
        </w:tc>
      </w:tr>
    </w:tbl>
    <w:p w14:paraId="75028046" w14:textId="77777777" w:rsidR="005F7BD0" w:rsidRDefault="005F7BD0" w:rsidP="005F7BD0">
      <w:pPr>
        <w:spacing w:before="60" w:after="60"/>
        <w:rPr>
          <w:rFonts w:ascii="Arial" w:hAnsi="Arial" w:cs="Arial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5F7BD0" w:rsidRPr="00161C6E" w14:paraId="391B63F3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E62D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  <w:r w:rsidRPr="00161C6E">
              <w:rPr>
                <w:rFonts w:ascii="Arial" w:hAnsi="Arial" w:cs="Arial"/>
                <w:b/>
                <w:bCs/>
                <w:i/>
                <w:iCs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B</w:t>
            </w:r>
            <w:r w:rsidRPr="00161C6E">
              <w:rPr>
                <w:rFonts w:ascii="Arial" w:hAnsi="Arial" w:cs="Arial"/>
                <w:b/>
                <w:bCs/>
                <w:i/>
                <w:iCs/>
              </w:rPr>
              <w:t>:</w:t>
            </w:r>
          </w:p>
          <w:p w14:paraId="232E4A28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931C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409A4FFB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645C1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naziv, naslov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14:paraId="393EED35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ED9E7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0EDFC41D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1A96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  <w:lang w:eastAsia="en-US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D47F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52EA6303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33F3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>Gospodarski subjekt, ki je izvedel projekt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 xml:space="preserve"> 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z navedbo ali je dela izvajal kot 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; z navedbo deleža izvedenih pogodbenih del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</w:t>
            </w:r>
            <w:r w:rsidRPr="008714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139CB996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6DD4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17DF4990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53D1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</w:rPr>
              <w:t>Obdobje izvedbe (od mesec leto – do mesec leto):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37B7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40387266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EA4F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01A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6E01CD" w14:paraId="370C73AE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7B6F" w14:textId="77777777" w:rsidR="005F7BD0" w:rsidRPr="00F41505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Referenčni projekt izpolnjuj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e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zahteve: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CFF" w14:textId="77777777" w:rsidR="005F7BD0" w:rsidRPr="00D224C8" w:rsidRDefault="005F7BD0" w:rsidP="005F7BD0">
            <w:pPr>
              <w:pStyle w:val="Odstavekseznama"/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je informacijska rešitev izvedena na strojni in sistemski programski opremi naročnika referenčnega projekta ter je tudi nameščena na naročnikovi lokaciji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589DDD26" w14:textId="77777777" w:rsidR="005F7BD0" w:rsidRPr="00D224C8" w:rsidRDefault="005F7BD0" w:rsidP="005F7BD0">
            <w:pPr>
              <w:pStyle w:val="Odstavekseznama"/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3B39E4D4" w14:textId="77777777" w:rsidR="005F7BD0" w:rsidRPr="00D224C8" w:rsidRDefault="005F7BD0" w:rsidP="005F7BD0">
            <w:pPr>
              <w:pStyle w:val="Odstavekseznama"/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</w:tc>
      </w:tr>
    </w:tbl>
    <w:p w14:paraId="73BEABCE" w14:textId="77777777" w:rsidR="005F7BD0" w:rsidRDefault="005F7BD0" w:rsidP="005F7BD0">
      <w:pPr>
        <w:spacing w:before="60" w:after="60"/>
        <w:rPr>
          <w:rFonts w:ascii="Arial" w:hAnsi="Arial" w:cs="Arial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5F7BD0" w:rsidRPr="00161C6E" w14:paraId="407CDD98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F69E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  <w:r w:rsidRPr="00161C6E">
              <w:rPr>
                <w:rFonts w:ascii="Arial" w:hAnsi="Arial" w:cs="Arial"/>
                <w:b/>
                <w:bCs/>
                <w:i/>
                <w:iCs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C</w:t>
            </w:r>
            <w:r w:rsidRPr="00161C6E">
              <w:rPr>
                <w:rFonts w:ascii="Arial" w:hAnsi="Arial" w:cs="Arial"/>
                <w:b/>
                <w:bCs/>
                <w:i/>
                <w:iCs/>
              </w:rPr>
              <w:t>:</w:t>
            </w:r>
          </w:p>
          <w:p w14:paraId="35EF041C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71A0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1CE57DD3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DB3A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naziv, naslov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14:paraId="72DFECBA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7F4E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09A5C556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BAC1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  <w:lang w:eastAsia="en-US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534E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16055DB3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1A3B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>Gospodarski subjekt, ki je izvedel projekt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 xml:space="preserve"> 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z navedbo ali je dela izvajal kot 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; z navedbo deleža izvedenih pogodbenih del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</w:t>
            </w:r>
            <w:r w:rsidRPr="00970793">
              <w:rPr>
                <w:rFonts w:ascii="Arial" w:hAnsi="Arial" w:cs="Arial"/>
                <w:b/>
                <w:bCs/>
                <w:i/>
                <w:iCs/>
                <w:sz w:val="20"/>
              </w:rPr>
              <w:t>:</w:t>
            </w:r>
          </w:p>
          <w:p w14:paraId="2E4B26CC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007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712D4D69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557F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</w:rPr>
              <w:t>Obdobje izvedbe (od mesec leto – do mesec leto):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CF30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15BC7DC9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A16A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bookmarkStart w:id="0" w:name="_Hlk207009962"/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4B7A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bookmarkEnd w:id="0"/>
      <w:tr w:rsidR="005F7BD0" w:rsidRPr="00D224C8" w14:paraId="2324CF55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423C" w14:textId="77777777" w:rsidR="005F7BD0" w:rsidRPr="00F41505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Referenčni projekt izpolnjuje 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obe 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zahtev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i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FD2B" w14:textId="77777777" w:rsidR="005F7BD0" w:rsidRPr="0052555E" w:rsidRDefault="005F7BD0" w:rsidP="005F7BD0">
            <w:pPr>
              <w:pStyle w:val="Odstavekseznama"/>
              <w:widowControl w:val="0"/>
              <w:numPr>
                <w:ilvl w:val="0"/>
                <w:numId w:val="22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2555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52555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49B440C0" w14:textId="77777777" w:rsidR="005F7BD0" w:rsidRPr="00AF0728" w:rsidRDefault="005F7BD0" w:rsidP="005F7BD0">
            <w:pPr>
              <w:pStyle w:val="Odstavekseznama"/>
              <w:widowControl w:val="0"/>
              <w:numPr>
                <w:ilvl w:val="0"/>
                <w:numId w:val="22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2555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52555E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</w:tbl>
    <w:p w14:paraId="5632B197" w14:textId="77777777" w:rsidR="005F7BD0" w:rsidRDefault="005F7BD0" w:rsidP="005F7BD0">
      <w:pPr>
        <w:spacing w:before="60" w:after="60"/>
        <w:rPr>
          <w:rFonts w:ascii="Arial" w:hAnsi="Arial" w:cs="Arial"/>
        </w:rPr>
      </w:pPr>
    </w:p>
    <w:p w14:paraId="71D3D328" w14:textId="77777777" w:rsidR="005F7BD0" w:rsidRDefault="005F7BD0" w:rsidP="005F7BD0">
      <w:pPr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br w:type="page"/>
      </w:r>
    </w:p>
    <w:p w14:paraId="6658958C" w14:textId="77777777" w:rsidR="005F7BD0" w:rsidRDefault="005F7BD0" w:rsidP="005F7BD0">
      <w:pPr>
        <w:spacing w:before="60" w:after="60"/>
        <w:rPr>
          <w:rFonts w:ascii="Arial" w:hAnsi="Arial" w:cs="Arial"/>
          <w:b/>
          <w:bCs/>
          <w:i/>
          <w:iCs/>
          <w:sz w:val="20"/>
          <w:szCs w:val="20"/>
        </w:rPr>
      </w:pPr>
      <w:r w:rsidRPr="00F1422F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 xml:space="preserve">SKLOP 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3 </w:t>
      </w:r>
      <w:r w:rsidRPr="00433F15">
        <w:rPr>
          <w:rFonts w:ascii="Arial" w:hAnsi="Arial" w:cs="Arial"/>
          <w:b/>
          <w:bCs/>
          <w:i/>
          <w:iCs/>
          <w:sz w:val="20"/>
          <w:szCs w:val="20"/>
        </w:rPr>
        <w:t>– »</w:t>
      </w:r>
      <w:r w:rsidRPr="003C76A8">
        <w:rPr>
          <w:rFonts w:ascii="Arial" w:hAnsi="Arial" w:cs="Arial"/>
          <w:b/>
          <w:bCs/>
          <w:sz w:val="20"/>
          <w:szCs w:val="20"/>
        </w:rPr>
        <w:t xml:space="preserve">Vzpostavitev sistema za </w:t>
      </w:r>
      <w:proofErr w:type="spellStart"/>
      <w:r w:rsidRPr="003C76A8">
        <w:rPr>
          <w:rFonts w:ascii="Arial" w:hAnsi="Arial" w:cs="Arial"/>
          <w:b/>
          <w:bCs/>
          <w:sz w:val="20"/>
          <w:szCs w:val="20"/>
        </w:rPr>
        <w:t>videoanalitiko</w:t>
      </w:r>
      <w:proofErr w:type="spellEnd"/>
      <w:r w:rsidRPr="003C76A8">
        <w:rPr>
          <w:rFonts w:ascii="Arial" w:hAnsi="Arial" w:cs="Arial"/>
          <w:b/>
          <w:bCs/>
          <w:sz w:val="20"/>
          <w:szCs w:val="20"/>
        </w:rPr>
        <w:t xml:space="preserve"> prometnih tokov na javnih cestah</w:t>
      </w:r>
      <w:r>
        <w:rPr>
          <w:rFonts w:ascii="Arial" w:hAnsi="Arial" w:cs="Arial"/>
          <w:b/>
          <w:bCs/>
          <w:sz w:val="20"/>
          <w:szCs w:val="20"/>
        </w:rPr>
        <w:t>«</w:t>
      </w:r>
    </w:p>
    <w:p w14:paraId="6F6E0AFA" w14:textId="77777777" w:rsidR="005F7BD0" w:rsidRDefault="005F7BD0" w:rsidP="005F7BD0">
      <w:pPr>
        <w:spacing w:before="60" w:after="60"/>
        <w:rPr>
          <w:rFonts w:ascii="Arial" w:hAnsi="Arial" w:cs="Arial"/>
          <w:b/>
          <w:bCs/>
          <w:i/>
          <w:iCs/>
          <w:sz w:val="20"/>
          <w:szCs w:val="20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5F7BD0" w:rsidRPr="00161C6E" w14:paraId="273A1684" w14:textId="77777777" w:rsidTr="00A41C1A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00F8" w14:textId="77777777" w:rsidR="005F7BD0" w:rsidRPr="00161C6E" w:rsidRDefault="005F7BD0" w:rsidP="00A41C1A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Referenčni projekti, ki izpolnjujejo zahteve glede referenc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iz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poglavja </w:t>
            </w:r>
            <w:r w:rsidRPr="00F1422F">
              <w:rPr>
                <w:rFonts w:ascii="Arial" w:hAnsi="Arial" w:cs="Arial"/>
                <w:i/>
                <w:iCs/>
                <w:sz w:val="20"/>
                <w:szCs w:val="20"/>
              </w:rPr>
              <w:t>3.2.3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.1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razpisne dokumentacije</w:t>
            </w:r>
          </w:p>
        </w:tc>
      </w:tr>
      <w:tr w:rsidR="005F7BD0" w:rsidRPr="00161C6E" w14:paraId="4AC96146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997F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  <w:r w:rsidRPr="00161C6E">
              <w:rPr>
                <w:rFonts w:ascii="Arial" w:hAnsi="Arial" w:cs="Arial"/>
                <w:b/>
                <w:bCs/>
                <w:i/>
                <w:iCs/>
              </w:rPr>
              <w:t>Naziv referenčnega projekta:</w:t>
            </w:r>
          </w:p>
          <w:p w14:paraId="65D38B48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2397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586356BC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5995E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naziv, naslov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14:paraId="2DF963F2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C089D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13D29DA4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531E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  <w:lang w:eastAsia="en-US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AA85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5C743D7F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50A8" w14:textId="77777777" w:rsidR="005F7BD0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>Gospodarski subjekt, ki je izvedel projekt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 xml:space="preserve"> 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z navedbo ali je dela izvajal kot 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; z navedbo deleža izvedenih pogodbenih del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</w:t>
            </w:r>
            <w:r w:rsidRPr="0054400B">
              <w:rPr>
                <w:rFonts w:ascii="Arial" w:hAnsi="Arial" w:cs="Arial"/>
                <w:b/>
                <w:bCs/>
                <w:i/>
                <w:iCs/>
                <w:sz w:val="20"/>
              </w:rPr>
              <w:t>:</w:t>
            </w:r>
          </w:p>
          <w:p w14:paraId="3180F9B9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0CFE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25D83B00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0714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</w:rPr>
              <w:t>Obdobje izvedbe (od mesec leto – do mesec leto):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7138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161C6E" w14:paraId="717CBFCB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37AD" w14:textId="77777777" w:rsidR="005F7BD0" w:rsidRPr="00161C6E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EF65" w14:textId="77777777" w:rsidR="005F7BD0" w:rsidRPr="00161C6E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CD3E75" w14:paraId="3EB78769" w14:textId="77777777" w:rsidTr="00A41C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C13C" w14:textId="77777777" w:rsidR="005F7BD0" w:rsidRPr="00F41505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Referenčni projekt izpolnjuje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vsaj 4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zahteve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</w:t>
            </w:r>
            <w:r w:rsidRPr="0088778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(ustrezno označiti)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099E" w14:textId="77777777" w:rsidR="005F7BD0" w:rsidRPr="00C81592" w:rsidRDefault="005F7BD0" w:rsidP="005F7BD0">
            <w:pPr>
              <w:pStyle w:val="Odstavekseznama"/>
              <w:widowControl w:val="0"/>
              <w:numPr>
                <w:ilvl w:val="0"/>
                <w:numId w:val="23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483DBEAD" w14:textId="77777777" w:rsidR="005F7BD0" w:rsidRPr="00C81592" w:rsidRDefault="005F7BD0" w:rsidP="005F7BD0">
            <w:pPr>
              <w:pStyle w:val="Odstavekseznama"/>
              <w:widowControl w:val="0"/>
              <w:numPr>
                <w:ilvl w:val="0"/>
                <w:numId w:val="23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izvedena na naročnikovi strojni in sistemski programski opremi na naročnikovi lokaciji (on-premise);</w:t>
            </w:r>
          </w:p>
          <w:p w14:paraId="03C8C93E" w14:textId="77777777" w:rsidR="005F7BD0" w:rsidRPr="00C81592" w:rsidRDefault="005F7BD0" w:rsidP="005F7BD0">
            <w:pPr>
              <w:pStyle w:val="Odstavekseznama"/>
              <w:widowControl w:val="0"/>
              <w:numPr>
                <w:ilvl w:val="0"/>
                <w:numId w:val="23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48DD138F" w14:textId="77777777" w:rsidR="005F7BD0" w:rsidRPr="00C81592" w:rsidRDefault="005F7BD0" w:rsidP="005F7BD0">
            <w:pPr>
              <w:pStyle w:val="Odstavekseznama"/>
              <w:widowControl w:val="0"/>
              <w:numPr>
                <w:ilvl w:val="0"/>
                <w:numId w:val="23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64442C17" w14:textId="77777777" w:rsidR="005F7BD0" w:rsidRPr="00C81592" w:rsidRDefault="005F7BD0" w:rsidP="005F7BD0">
            <w:pPr>
              <w:pStyle w:val="Odstavekseznama"/>
              <w:widowControl w:val="0"/>
              <w:numPr>
                <w:ilvl w:val="0"/>
                <w:numId w:val="23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265C51B6" w14:textId="77777777" w:rsidR="005F7BD0" w:rsidRPr="00C81592" w:rsidRDefault="005F7BD0" w:rsidP="005F7BD0">
            <w:pPr>
              <w:pStyle w:val="Odstavekseznama"/>
              <w:widowControl w:val="0"/>
              <w:numPr>
                <w:ilvl w:val="0"/>
                <w:numId w:val="23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</w:tbl>
    <w:p w14:paraId="21D2AE3F" w14:textId="77777777" w:rsidR="005F7BD0" w:rsidRDefault="005F7BD0" w:rsidP="005F7BD0">
      <w:pPr>
        <w:spacing w:before="60" w:after="60"/>
        <w:rPr>
          <w:rFonts w:ascii="Arial" w:hAnsi="Arial" w:cs="Arial"/>
        </w:rPr>
      </w:pPr>
    </w:p>
    <w:p w14:paraId="2A737E54" w14:textId="77777777" w:rsidR="005F7BD0" w:rsidRPr="00F41505" w:rsidRDefault="005F7BD0" w:rsidP="005F7BD0">
      <w:pPr>
        <w:spacing w:before="60" w:after="60"/>
        <w:rPr>
          <w:rFonts w:ascii="Arial" w:hAnsi="Arial" w:cs="Arial"/>
        </w:rPr>
      </w:pPr>
    </w:p>
    <w:p w14:paraId="2BC23562" w14:textId="77777777" w:rsidR="005F7BD0" w:rsidRPr="00F41505" w:rsidRDefault="005F7BD0" w:rsidP="005F7BD0">
      <w:pPr>
        <w:spacing w:before="60" w:after="60"/>
        <w:rPr>
          <w:rFonts w:ascii="Arial" w:hAnsi="Arial" w:cs="Arial"/>
        </w:rPr>
      </w:pPr>
    </w:p>
    <w:tbl>
      <w:tblPr>
        <w:tblW w:w="9810" w:type="dxa"/>
        <w:tblInd w:w="108" w:type="dxa"/>
        <w:tblLook w:val="01E0" w:firstRow="1" w:lastRow="1" w:firstColumn="1" w:lastColumn="1" w:noHBand="0" w:noVBand="0"/>
      </w:tblPr>
      <w:tblGrid>
        <w:gridCol w:w="2936"/>
        <w:gridCol w:w="6874"/>
      </w:tblGrid>
      <w:tr w:rsidR="005F7BD0" w:rsidRPr="00F41505" w14:paraId="519050BE" w14:textId="77777777" w:rsidTr="00A41C1A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B469" w14:textId="77777777" w:rsidR="005F7BD0" w:rsidRPr="00F41505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08BE" w14:textId="77777777" w:rsidR="005F7BD0" w:rsidRPr="00F41505" w:rsidRDefault="005F7BD0" w:rsidP="00A41C1A">
            <w:pPr>
              <w:spacing w:before="60" w:after="60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F4150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 podpisom izjave pod kazensko in materialno odgovornostjo izjavljamo, da so navedeni podatki resnični in da bomo v primeru preverjanja s strani naročnika to dokazali z ustreznimi listinami.</w:t>
            </w:r>
          </w:p>
        </w:tc>
      </w:tr>
      <w:tr w:rsidR="005F7BD0" w:rsidRPr="00F41505" w14:paraId="3F2D8520" w14:textId="77777777" w:rsidTr="00A41C1A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5C32" w14:textId="77777777" w:rsidR="005F7BD0" w:rsidRPr="00F41505" w:rsidRDefault="005F7BD0" w:rsidP="00A41C1A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</w:rPr>
              <w:t xml:space="preserve">Podpis pooblaščene osebe pri ponudniku oziroma v primeru skupne ponudbe pooblaščene osebe vodilnega partnerja: </w:t>
            </w:r>
            <w:r w:rsidRPr="00F41505">
              <w:rPr>
                <w:rFonts w:ascii="Arial" w:hAnsi="Arial" w:cs="Arial"/>
                <w:i/>
                <w:iCs/>
                <w:sz w:val="20"/>
              </w:rPr>
              <w:t>(</w:t>
            </w:r>
            <w:r w:rsidRPr="00F41505">
              <w:rPr>
                <w:rFonts w:ascii="Arial" w:hAnsi="Arial" w:cs="Arial"/>
                <w:i/>
                <w:iCs/>
                <w:sz w:val="16"/>
                <w:szCs w:val="16"/>
              </w:rPr>
              <w:t>ime in priimek, lastnoročni ali elektronski podpis in datum podpisa</w:t>
            </w:r>
            <w:r w:rsidRPr="00F41505">
              <w:rPr>
                <w:rFonts w:ascii="Arial" w:hAnsi="Arial" w:cs="Arial"/>
                <w:i/>
                <w:iCs/>
                <w:sz w:val="20"/>
              </w:rPr>
              <w:t>):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B577" w14:textId="77777777" w:rsidR="005F7BD0" w:rsidRPr="00F41505" w:rsidRDefault="005F7BD0" w:rsidP="00A41C1A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5058EFDF" w14:textId="77777777" w:rsidR="005F7BD0" w:rsidRPr="00F41505" w:rsidRDefault="005F7BD0" w:rsidP="005F7BD0">
      <w:pPr>
        <w:spacing w:line="260" w:lineRule="atLeas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F71048" w14:textId="77777777" w:rsidR="005F7BD0" w:rsidRPr="00004B51" w:rsidRDefault="005F7BD0" w:rsidP="005F7BD0">
      <w:pPr>
        <w:spacing w:line="260" w:lineRule="atLeas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41505">
        <w:rPr>
          <w:rFonts w:ascii="Arial" w:hAnsi="Arial" w:cs="Arial"/>
          <w:i/>
          <w:sz w:val="20"/>
          <w:szCs w:val="20"/>
          <w:lang w:eastAsia="en-US"/>
        </w:rPr>
        <w:t>Po potrebi tabelo razširite za referenčne projekte.</w:t>
      </w:r>
    </w:p>
    <w:p w14:paraId="673884ED" w14:textId="77777777" w:rsidR="005F7BD0" w:rsidRDefault="005F7BD0" w:rsidP="005F7BD0">
      <w:pPr>
        <w:spacing w:before="60" w:after="60"/>
        <w:jc w:val="both"/>
        <w:rPr>
          <w:rFonts w:ascii="Arial" w:hAnsi="Arial" w:cs="Arial"/>
          <w:b/>
          <w:sz w:val="20"/>
          <w:szCs w:val="20"/>
        </w:rPr>
      </w:pPr>
    </w:p>
    <w:p w14:paraId="7E507227" w14:textId="77777777" w:rsidR="005F7BD0" w:rsidRDefault="005F7BD0" w:rsidP="005F7BD0">
      <w:pPr>
        <w:spacing w:before="60" w:after="60"/>
        <w:jc w:val="both"/>
        <w:rPr>
          <w:rFonts w:ascii="Arial" w:hAnsi="Arial" w:cs="Arial"/>
          <w:b/>
          <w:sz w:val="20"/>
          <w:szCs w:val="20"/>
        </w:rPr>
      </w:pPr>
    </w:p>
    <w:p w14:paraId="6F383E3F" w14:textId="77777777" w:rsidR="005F7BD0" w:rsidRDefault="005F7BD0" w:rsidP="005F7BD0">
      <w:pPr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br w:type="page"/>
      </w:r>
    </w:p>
    <w:p w14:paraId="5BB8EF4C" w14:textId="77777777" w:rsidR="005F7BD0" w:rsidRPr="00A93C7A" w:rsidRDefault="005F7BD0" w:rsidP="005F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5E4433">
        <w:rPr>
          <w:rFonts w:ascii="Arial" w:hAnsi="Arial" w:cs="Arial"/>
          <w:b/>
          <w:sz w:val="20"/>
          <w:szCs w:val="20"/>
          <w:lang w:eastAsia="en-US"/>
        </w:rPr>
        <w:lastRenderedPageBreak/>
        <w:t>Obrazec 3</w:t>
      </w:r>
      <w:r w:rsidRPr="00152AC7">
        <w:rPr>
          <w:rFonts w:ascii="Arial" w:hAnsi="Arial" w:cs="Arial"/>
          <w:b/>
          <w:sz w:val="20"/>
          <w:szCs w:val="20"/>
          <w:lang w:eastAsia="en-US"/>
        </w:rPr>
        <w:t>:</w:t>
      </w:r>
      <w:r w:rsidRPr="00841163">
        <w:rPr>
          <w:rFonts w:ascii="Arial" w:hAnsi="Arial" w:cs="Arial"/>
          <w:b/>
          <w:sz w:val="20"/>
          <w:szCs w:val="20"/>
          <w:lang w:eastAsia="en-US"/>
        </w:rPr>
        <w:t xml:space="preserve"> IZJAVA PONUDNIKA O NOMINIRAN</w:t>
      </w:r>
      <w:r>
        <w:rPr>
          <w:rFonts w:ascii="Arial" w:hAnsi="Arial" w:cs="Arial"/>
          <w:b/>
          <w:sz w:val="20"/>
          <w:szCs w:val="20"/>
          <w:lang w:eastAsia="en-US"/>
        </w:rPr>
        <w:t>EMU</w:t>
      </w:r>
      <w:r w:rsidRPr="00841163">
        <w:rPr>
          <w:rFonts w:ascii="Arial" w:hAnsi="Arial" w:cs="Arial"/>
          <w:b/>
          <w:sz w:val="20"/>
          <w:szCs w:val="20"/>
          <w:lang w:eastAsia="en-US"/>
        </w:rPr>
        <w:t xml:space="preserve"> KADR</w:t>
      </w:r>
      <w:r>
        <w:rPr>
          <w:rFonts w:ascii="Arial" w:hAnsi="Arial" w:cs="Arial"/>
          <w:b/>
          <w:sz w:val="20"/>
          <w:szCs w:val="20"/>
          <w:lang w:eastAsia="en-US"/>
        </w:rPr>
        <w:t>U</w:t>
      </w:r>
      <w:r w:rsidRPr="00841163">
        <w:rPr>
          <w:rFonts w:ascii="Arial" w:hAnsi="Arial" w:cs="Arial"/>
          <w:b/>
          <w:sz w:val="20"/>
          <w:szCs w:val="20"/>
          <w:lang w:eastAsia="en-US"/>
        </w:rPr>
        <w:t xml:space="preserve"> IN IZPOLNJEVANJU POGOJEV ZA KAD</w:t>
      </w:r>
      <w:r>
        <w:rPr>
          <w:rFonts w:ascii="Arial" w:hAnsi="Arial" w:cs="Arial"/>
          <w:b/>
          <w:sz w:val="20"/>
          <w:szCs w:val="20"/>
          <w:lang w:eastAsia="en-US"/>
        </w:rPr>
        <w:t>E</w:t>
      </w:r>
      <w:r w:rsidRPr="00841163">
        <w:rPr>
          <w:rFonts w:ascii="Arial" w:hAnsi="Arial" w:cs="Arial"/>
          <w:b/>
          <w:sz w:val="20"/>
          <w:szCs w:val="20"/>
          <w:lang w:eastAsia="en-US"/>
        </w:rPr>
        <w:t>R</w:t>
      </w:r>
    </w:p>
    <w:p w14:paraId="60C10C8D" w14:textId="77777777" w:rsidR="005F7BD0" w:rsidRDefault="005F7BD0" w:rsidP="005F7BD0">
      <w:pPr>
        <w:spacing w:before="60" w:after="60"/>
        <w:rPr>
          <w:rFonts w:ascii="Arial" w:hAnsi="Arial" w:cs="Arial"/>
          <w:sz w:val="20"/>
          <w:szCs w:val="20"/>
          <w:lang w:eastAsia="en-US"/>
        </w:rPr>
      </w:pPr>
    </w:p>
    <w:p w14:paraId="690B642C" w14:textId="77777777" w:rsidR="005F7BD0" w:rsidRPr="00440E2B" w:rsidRDefault="005F7BD0" w:rsidP="005F7BD0">
      <w:pPr>
        <w:spacing w:before="60" w:after="60"/>
        <w:rPr>
          <w:rFonts w:ascii="Arial" w:hAnsi="Arial" w:cs="Arial"/>
          <w:b/>
          <w:i/>
          <w:sz w:val="20"/>
          <w:szCs w:val="20"/>
        </w:rPr>
      </w:pPr>
      <w:r w:rsidRPr="002B5885">
        <w:rPr>
          <w:rFonts w:ascii="Arial" w:hAnsi="Arial" w:cs="Arial"/>
          <w:b/>
          <w:i/>
          <w:sz w:val="20"/>
          <w:szCs w:val="20"/>
        </w:rPr>
        <w:t>SKLOP 1</w:t>
      </w:r>
    </w:p>
    <w:p w14:paraId="750EDBD9" w14:textId="77777777" w:rsidR="005F7BD0" w:rsidRPr="00A93C7A" w:rsidRDefault="005F7BD0" w:rsidP="005F7BD0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151B4D" w14:textId="77777777" w:rsidR="005F7BD0" w:rsidRDefault="005F7BD0" w:rsidP="005F7BD0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1.</w:t>
      </w:r>
    </w:p>
    <w:p w14:paraId="02C54267" w14:textId="77777777" w:rsidR="005F7BD0" w:rsidRDefault="005F7BD0" w:rsidP="005F7BD0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2B930B73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0C55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>ODGOVORNI IN TEHNIČNI VODJA PROJEKTA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166A4EC2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FAD7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bookmarkStart w:id="1" w:name="_Hlk207001792"/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EF8E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2A24188B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45CE4CEF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67C542D1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C2B77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C368A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20CB9782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4157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7248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50B11F87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3613630C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:rsidRPr="00EE1F15" w14:paraId="07585631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0907" w14:textId="77777777" w:rsidR="005F7BD0" w:rsidRPr="002A53F0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vodenja projektov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področja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razvoja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3139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2EF3A4A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5BFF796F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1455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1 </w:t>
            </w: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za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ODGOVOREGA 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IN TEHNIČNEGA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>VODJO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C67E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E67C170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70DC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AA72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6BEB8F8E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C06D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EE29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134F3FE4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33BF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Krajši opis projekta, iz katerega je razvidno, ali po vsebini ustreza zahtevam javnega naročila: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F549" w14:textId="77777777" w:rsidR="005F7BD0" w:rsidRDefault="005F7BD0" w:rsidP="00A41C1A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6EED59F" w14:textId="77777777" w:rsidR="005F7BD0" w:rsidRDefault="005F7BD0" w:rsidP="00A41C1A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3862860" w14:textId="77777777" w:rsidR="005F7BD0" w:rsidRDefault="005F7BD0" w:rsidP="00A41C1A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0CC7CF35" w14:textId="77777777" w:rsidR="005F7BD0" w:rsidRDefault="005F7BD0" w:rsidP="00A41C1A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864E00B" w14:textId="77777777" w:rsidR="005F7BD0" w:rsidRDefault="005F7BD0" w:rsidP="00A41C1A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00F40441" w14:textId="77777777" w:rsidR="005F7BD0" w:rsidRDefault="005F7BD0" w:rsidP="00A41C1A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C53E790" w14:textId="77777777" w:rsidR="005F7BD0" w:rsidRDefault="005F7BD0" w:rsidP="00A41C1A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9E750C3" w14:textId="77777777" w:rsidR="005F7BD0" w:rsidRDefault="005F7BD0" w:rsidP="00A41C1A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A1218D4" w14:textId="77777777" w:rsidR="005F7BD0" w:rsidRPr="007836F6" w:rsidRDefault="005F7BD0" w:rsidP="00A41C1A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F7BD0" w:rsidRPr="00795666" w14:paraId="5A37FFC4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D8DE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A656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bookmarkEnd w:id="1"/>
    </w:tbl>
    <w:p w14:paraId="315BE9D5" w14:textId="77777777" w:rsidR="005F7BD0" w:rsidRPr="00795666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50CBC520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4BE0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2 </w:t>
            </w: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za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ODGOVOREGA 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IN TEHNIČNEGA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>VODJO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65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2D3591BE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2C93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D5F9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0853459A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E928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9A24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61FC403A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D558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9E35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836F6" w14:paraId="5EE3D366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DD45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5EA2" w14:textId="77777777" w:rsidR="005F7BD0" w:rsidRPr="00AF5297" w:rsidRDefault="005F7BD0" w:rsidP="005F7BD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projekta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je v uporabi v času predmetnega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77743A06" w14:textId="77777777" w:rsidR="005F7BD0" w:rsidRPr="00AF5297" w:rsidRDefault="005F7BD0" w:rsidP="005F7BD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aplikacijski in podatkovni nivo) z integracijo z zunanjimi sistemi z uporabo spletnih storitev;</w:t>
            </w:r>
          </w:p>
          <w:p w14:paraId="40E2FBD4" w14:textId="77777777" w:rsidR="005F7BD0" w:rsidRPr="001874F8" w:rsidRDefault="005F7BD0" w:rsidP="005F7BD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5F7BD0" w:rsidRPr="00795666" w14:paraId="0D0387E3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D2A9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78BB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5B80BCCC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4D7B3D3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bookmarkStart w:id="2" w:name="_Hlk204343367"/>
      <w:r>
        <w:rPr>
          <w:rFonts w:ascii="Arial" w:hAnsi="Arial" w:cs="Arial"/>
          <w:b/>
          <w:sz w:val="20"/>
          <w:szCs w:val="20"/>
          <w:lang w:eastAsia="en-US"/>
        </w:rPr>
        <w:t>2.</w:t>
      </w:r>
    </w:p>
    <w:p w14:paraId="121A9E11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72005010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A1C2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1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0FD12DBA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65AF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A565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24C6DDB9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C34C75D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2AA96A6F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049F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2F9C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53E38468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FA6B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A964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5E5A6F51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4E6D585B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:rsidRPr="00EE1F15" w14:paraId="79390E10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7274" w14:textId="77777777" w:rsidR="005F7BD0" w:rsidRPr="002A53F0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področja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razvijanja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C2D5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1CDD6DDB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3DB444AB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3B1B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RAZVIJALCA 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5EC4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46166771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2831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B1FF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27D809F4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31CA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071F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6A1F1DB3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9961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D982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DBF432E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5530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E143" w14:textId="77777777" w:rsidR="005F7BD0" w:rsidRPr="00AF5297" w:rsidRDefault="005F7BD0" w:rsidP="005F7BD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projekta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je v uporabi v času predmetnega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1979A47A" w14:textId="77777777" w:rsidR="005F7BD0" w:rsidRDefault="005F7BD0" w:rsidP="005F7BD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6AA7ADB1" w14:textId="77777777" w:rsidR="005F7BD0" w:rsidRPr="00836758" w:rsidRDefault="005F7BD0" w:rsidP="005F7BD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67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836758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836758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5F7BD0" w:rsidRPr="00795666" w14:paraId="722B748C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1A6B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6B7E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08230C69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39FBAD6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70A42834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8167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2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4EB0636A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4049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11D9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3D6BB029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6751F853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1731896B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BC7D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DF3B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5FD9C353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7D13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82C60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E2B3CFD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7BCF6EC7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:rsidRPr="00EE1F15" w14:paraId="07B993E0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2AE2" w14:textId="77777777" w:rsidR="005F7BD0" w:rsidRPr="002A53F0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lastRenderedPageBreak/>
              <w:t xml:space="preserve">Št. let delovnih izkušenj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področja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razvijanja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F0E0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756AAB53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3D1F954F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7CC6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RAZVIJALCA 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87E1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783086D2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D7FA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A1AF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792E8388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14BB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403F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632CED82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DFA9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590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7D5A471E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76E8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8497" w14:textId="77777777" w:rsidR="005F7BD0" w:rsidRPr="00AF5297" w:rsidRDefault="005F7BD0" w:rsidP="005F7BD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projekta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je v uporabi v času predmetnega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02315453" w14:textId="77777777" w:rsidR="005F7BD0" w:rsidRDefault="005F7BD0" w:rsidP="005F7BD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397CA1DC" w14:textId="77777777" w:rsidR="005F7BD0" w:rsidRPr="005C1097" w:rsidRDefault="005F7BD0" w:rsidP="005F7BD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C10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5C10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5C10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5F7BD0" w:rsidRPr="00795666" w14:paraId="533E0508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44B6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A282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0D53D967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4C8018F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17309C93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D2E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3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463D5145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653B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5A42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22B656F1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48322189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26CE308E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AF5D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60D2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3A1B1C85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9060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9615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474E69FD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2644D7E4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:rsidRPr="00EE1F15" w14:paraId="3CDE496D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FA3A" w14:textId="77777777" w:rsidR="005F7BD0" w:rsidRPr="002A53F0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področja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razvijanja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949BA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36B3A0CE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64DD2CA9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E03F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RAZVIJALCA 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8975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0CEDFEB8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376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734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572314B2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90D1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6FB3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429AC361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D55D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55C9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5666CDBE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4564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EF6A" w14:textId="77777777" w:rsidR="005F7BD0" w:rsidRPr="00096359" w:rsidRDefault="005F7BD0" w:rsidP="005F7BD0">
            <w:pPr>
              <w:pStyle w:val="Odstavekseznam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projekta in je v uporabi v času predmetnega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204D6012" w14:textId="77777777" w:rsidR="005F7BD0" w:rsidRDefault="005F7BD0" w:rsidP="005F7BD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536B4C9C" w14:textId="77777777" w:rsidR="005F7BD0" w:rsidRPr="00096359" w:rsidRDefault="005F7BD0" w:rsidP="005F7BD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rešitev vsebuje implementacijo vsaj enega od navedenih tehničnih standardov: AMQP, DATEXII, TPEG, </w:t>
            </w:r>
            <w:proofErr w:type="spellStart"/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5F7BD0" w:rsidRPr="00795666" w14:paraId="4DDE1C6F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E065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B85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5CF5B679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9662C3A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1AE82B27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98F8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4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64566A39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2E77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6704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02BFF1DA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18ADF32B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00E90775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06FD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70288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5141949E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FC423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21C5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2B06A9C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4F68B10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:rsidRPr="00EE1F15" w14:paraId="06D1AB1D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46E4" w14:textId="77777777" w:rsidR="005F7BD0" w:rsidRPr="002A53F0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>Št. let delovnih izkušenj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s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področja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razvijanja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7C56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349E3008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6350683E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7B19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RAZVIJALCA 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3FE7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37B5FC7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FEF2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5D63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A30E3E6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33B4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5523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5AFC80C6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D3A3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C8F7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04B11633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177E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F99E" w14:textId="77777777" w:rsidR="005F7BD0" w:rsidRPr="00AF5297" w:rsidRDefault="005F7BD0" w:rsidP="005F7BD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projekta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je v uporabi v času predmetnega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20EEE8C2" w14:textId="77777777" w:rsidR="005F7BD0" w:rsidRDefault="005F7BD0" w:rsidP="005F7BD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08642376" w14:textId="77777777" w:rsidR="005F7BD0" w:rsidRPr="00096359" w:rsidRDefault="005F7BD0" w:rsidP="005F7BD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5F7BD0" w:rsidRPr="00795666" w14:paraId="427251CE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5C13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0B8F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36B9120B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bookmarkEnd w:id="2"/>
    <w:p w14:paraId="74F61166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F067B5B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1"/>
        <w:gridCol w:w="5602"/>
      </w:tblGrid>
      <w:tr w:rsidR="005F7BD0" w:rsidRPr="00A93C7A" w14:paraId="5CA2D291" w14:textId="77777777" w:rsidTr="00A41C1A">
        <w:tc>
          <w:tcPr>
            <w:tcW w:w="3641" w:type="dxa"/>
            <w:tcBorders>
              <w:bottom w:val="single" w:sz="4" w:space="0" w:color="auto"/>
            </w:tcBorders>
            <w:shd w:val="clear" w:color="auto" w:fill="auto"/>
          </w:tcPr>
          <w:p w14:paraId="56B70AEE" w14:textId="77777777" w:rsidR="005F7BD0" w:rsidRPr="00A93C7A" w:rsidRDefault="005F7BD0" w:rsidP="00A41C1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02" w:type="dxa"/>
            <w:tcBorders>
              <w:bottom w:val="single" w:sz="4" w:space="0" w:color="auto"/>
            </w:tcBorders>
            <w:shd w:val="clear" w:color="auto" w:fill="auto"/>
          </w:tcPr>
          <w:p w14:paraId="472B2121" w14:textId="77777777" w:rsidR="005F7BD0" w:rsidRPr="00A93C7A" w:rsidRDefault="005F7BD0" w:rsidP="00A41C1A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3C7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5F7BD0" w:rsidRPr="00A93C7A" w14:paraId="75BD822C" w14:textId="77777777" w:rsidTr="00A41C1A">
        <w:trPr>
          <w:trHeight w:val="1467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EDDF" w14:textId="77777777" w:rsidR="005F7BD0" w:rsidRPr="00A93C7A" w:rsidRDefault="005F7BD0" w:rsidP="00A41C1A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Podpis 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>pooblaščene osebe pri ponudniku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oziroma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 v primeru skupne ponudbe pooblaščene osebe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vodilnega partnerja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: 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ime in priimek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lastnoročni ali elektronski podpis 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in datum podpisa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):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6851D" w14:textId="77777777" w:rsidR="005F7BD0" w:rsidRPr="00A93C7A" w:rsidRDefault="005F7BD0" w:rsidP="00A41C1A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0237CD9F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1D7F526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4E488F9" w14:textId="77777777" w:rsidR="005F7BD0" w:rsidRDefault="005F7BD0" w:rsidP="005F7BD0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br w:type="page"/>
      </w:r>
    </w:p>
    <w:p w14:paraId="0E67A4F5" w14:textId="77777777" w:rsidR="005F7BD0" w:rsidRPr="00440E2B" w:rsidRDefault="005F7BD0" w:rsidP="005F7BD0">
      <w:pPr>
        <w:spacing w:before="60" w:after="60"/>
        <w:rPr>
          <w:rFonts w:ascii="Arial" w:hAnsi="Arial" w:cs="Arial"/>
          <w:b/>
          <w:i/>
          <w:sz w:val="20"/>
          <w:szCs w:val="20"/>
        </w:rPr>
      </w:pPr>
      <w:r w:rsidRPr="002B5885">
        <w:rPr>
          <w:rFonts w:ascii="Arial" w:hAnsi="Arial" w:cs="Arial"/>
          <w:b/>
          <w:i/>
          <w:sz w:val="20"/>
          <w:szCs w:val="20"/>
        </w:rPr>
        <w:lastRenderedPageBreak/>
        <w:t xml:space="preserve">SKLOP </w:t>
      </w:r>
      <w:r>
        <w:rPr>
          <w:rFonts w:ascii="Arial" w:hAnsi="Arial" w:cs="Arial"/>
          <w:b/>
          <w:i/>
          <w:sz w:val="20"/>
          <w:szCs w:val="20"/>
        </w:rPr>
        <w:t>2</w:t>
      </w:r>
    </w:p>
    <w:p w14:paraId="392FFF14" w14:textId="77777777" w:rsidR="005F7BD0" w:rsidRPr="00A93C7A" w:rsidRDefault="005F7BD0" w:rsidP="005F7BD0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1598553" w14:textId="77777777" w:rsidR="005F7BD0" w:rsidRDefault="005F7BD0" w:rsidP="005F7BD0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1.</w:t>
      </w:r>
    </w:p>
    <w:p w14:paraId="625C7992" w14:textId="77777777" w:rsidR="005F7BD0" w:rsidRDefault="005F7BD0" w:rsidP="005F7BD0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69CD5488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CDA1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>ODGOVORNI IN TEHNIČNI VODJA PROJEKTA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2C2BFF3A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C458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1CC4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1C0158E8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ABC7D9E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66E4A73C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0C0B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CFC6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727EF12A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08D80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4622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0B9C7014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0B846E0F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:rsidRPr="00EE1F15" w14:paraId="3AC26689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CF8C" w14:textId="77777777" w:rsidR="005F7BD0" w:rsidRPr="002A53F0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bookmarkStart w:id="3" w:name="_Hlk207003108"/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vodenja projektov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C77CA6">
              <w:rPr>
                <w:rFonts w:ascii="Arial" w:hAnsi="Arial"/>
                <w:i/>
                <w:iCs/>
                <w:sz w:val="20"/>
                <w:szCs w:val="20"/>
              </w:rPr>
              <w:t xml:space="preserve"> področja geodezije ali gradbeništva ali prometa ali področja razvoja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E7EE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bookmarkEnd w:id="3"/>
    </w:tbl>
    <w:p w14:paraId="4EE45DC6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1476B964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6420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za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ODGOVOREGA 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IN TEHNIČNEGA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>VODJO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E862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599209B8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F73D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A4B1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C495AB3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B581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F1A6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7F7D4C3E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665B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F64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148DDFFC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DA38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 (ustrezno označiti):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433B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0951DA58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24322661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32F72ADC" w14:textId="77777777" w:rsidR="005F7BD0" w:rsidRPr="00AF5297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4F3408AC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1A3D84A8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izvedeni projekt je informacijska rešitev 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4516D029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173C9867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0AAF634A" w14:textId="77777777" w:rsidR="005F7BD0" w:rsidRPr="00AF5297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0580C662" w14:textId="77777777" w:rsidR="005F7BD0" w:rsidRPr="00F46188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38474F6E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22BF00C9" w14:textId="77777777" w:rsidR="005F7BD0" w:rsidRPr="00772DA2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2DA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772DA2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  <w:tr w:rsidR="005F7BD0" w:rsidRPr="00795666" w14:paraId="4DBAF494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8C88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09E9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1845AFCE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47623BD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2.</w:t>
      </w:r>
    </w:p>
    <w:p w14:paraId="0345E274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354FE1E8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38FC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1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47E72844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6143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3B54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21FAE640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315FEBD5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7E3D9BA4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08309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AAF0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335494EE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D658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B9DF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64E79EC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BA851BC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14:paraId="069DF284" w14:textId="77777777" w:rsidTr="00A41C1A">
        <w:trPr>
          <w:trHeight w:val="9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23D36" w14:textId="77777777" w:rsidR="005F7BD0" w:rsidRPr="00C51758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bookmarkStart w:id="4" w:name="_Hlk207003241"/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s področja </w:t>
            </w:r>
            <w:r w:rsidRPr="00C51758"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razvijanja geodetskih ali prometnih ali gradbeniških ali informacijskih rešitev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  <w:bookmarkEnd w:id="4"/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16C9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746D6F17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7EAF70C6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CDF4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C236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5329DB27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FFF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AB0C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4B6EB902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14F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3AE1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15FA78F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5173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8CCE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291A1B80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E1EE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označiti)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: 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3E28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5EE83E13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0EA24BED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03478198" w14:textId="77777777" w:rsidR="005F7BD0" w:rsidRPr="00AF5297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69434410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5496FB38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je informacijska rešitev 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3F308948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440F6540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1DAC16C7" w14:textId="77777777" w:rsidR="005F7BD0" w:rsidRPr="00AF5297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6DF2918E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0DC6D672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201D8F95" w14:textId="77777777" w:rsidR="005F7BD0" w:rsidRPr="00D966D5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966D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D966D5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  <w:tr w:rsidR="005F7BD0" w:rsidRPr="00795666" w14:paraId="6916C1A4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C534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5592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290F973B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629866D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15C91A5E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F531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bookmarkStart w:id="5" w:name="_Hlk207003318"/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2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37DB9926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3926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5F10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3341D71C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FE60F08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624BFAFF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085D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0D584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373670AB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04DF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98A1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E284C7B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0B0AC50E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:rsidRPr="00EE1F15" w14:paraId="0A09731F" w14:textId="77777777" w:rsidTr="00A41C1A">
        <w:trPr>
          <w:trHeight w:val="92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2E02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s področja </w:t>
            </w:r>
            <w:r w:rsidRPr="00C51758"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razvijanja geodetskih ali prometnih ali gradbeniških ali informacijskih rešitev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CD0E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2792285B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44E2899C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F876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2B2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26650378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026F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137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1EEBE6A3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912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6D09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11F69D1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B223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C807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140D396E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663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označiti)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: 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D72D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1C54B091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78066EA2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sferično fotografiranje 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29CF3364" w14:textId="77777777" w:rsidR="005F7BD0" w:rsidRPr="00AF5297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0CF34498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6B9B36B6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izvedeni projekt je informacijska rešitev 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3C8EC680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4C61E302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624E9AA4" w14:textId="77777777" w:rsidR="005F7BD0" w:rsidRPr="00AF5297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7C8F7A63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27572EFD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56B25FAC" w14:textId="77777777" w:rsidR="005F7BD0" w:rsidRPr="007803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803D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7803D0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  <w:tr w:rsidR="005F7BD0" w:rsidRPr="00795666" w14:paraId="4C613009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F2AC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95C9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bookmarkEnd w:id="5"/>
    </w:tbl>
    <w:p w14:paraId="477CB850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6B7B63F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007AF489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58EB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3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33B38009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D1FD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7C74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09022D32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338C9817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6E207D52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3BB04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4D34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54A5D815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A889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28E06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ABF5890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49B58B17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:rsidRPr="00EE1F15" w14:paraId="0DA52688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7897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s področja </w:t>
            </w:r>
            <w:r w:rsidRPr="00C51758"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razvijanja geodetskih ali prometnih ali gradbeniških ali informacijskih rešitev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2653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13C3E3DC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05674CA7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2817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AE6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79C39252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6700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5E04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0DC8F14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4FF2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D002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487F993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CE81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F558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B217383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569D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označiti)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: 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B98D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B541B02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749CEBD2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430FDE29" w14:textId="77777777" w:rsidR="005F7BD0" w:rsidRPr="00AF5297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52CAA2EF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2D99513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izvedeni projekt je informacijska rešitev 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3038C31C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0CA1CE69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36783F54" w14:textId="77777777" w:rsidR="005F7BD0" w:rsidRPr="00AF5297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3E22414C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32FDAE6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1DED7EAD" w14:textId="77777777" w:rsidR="005F7BD0" w:rsidRPr="00E21A26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21A2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E21A26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  <w:tr w:rsidR="005F7BD0" w:rsidRPr="00795666" w14:paraId="14A536E9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3911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F7CD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21384E68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824A362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118811AF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918A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4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5FB6D9AD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230B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3261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5CC5791C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1EC3FC68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2B5771DB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AF06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1F3E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23518902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9A5A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4697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5305C4CE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F5BE449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:rsidRPr="00EE1F15" w14:paraId="745BE99B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C5F5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s področja </w:t>
            </w:r>
            <w:r w:rsidRPr="00C51758"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razvijanja geodetskih ali prometnih ali gradbeniških ali informacijskih rešitev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EC46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051DD7A6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1F68BF08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AF61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FF4C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0821F791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722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3E70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41E9DE0D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193C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D151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0B38DDE2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7975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4416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2EA0294F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CB12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označiti)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: 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2C36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311FCFB6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2C704685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6A4E2824" w14:textId="77777777" w:rsidR="005F7BD0" w:rsidRPr="00AF5297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5366E663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2DA140BA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izvedeni projekt je informacijska rešitev 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1E3CF477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237B4B5B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4C069888" w14:textId="77777777" w:rsidR="005F7BD0" w:rsidRPr="00AF5297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34167545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5C9DA611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26F8B763" w14:textId="77777777" w:rsidR="005F7BD0" w:rsidRPr="002F542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F542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2F5420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  <w:tr w:rsidR="005F7BD0" w:rsidRPr="00795666" w14:paraId="0E92BD92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7518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F8CE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2E7F4F80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519A396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3A59347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1"/>
        <w:gridCol w:w="5602"/>
      </w:tblGrid>
      <w:tr w:rsidR="005F7BD0" w:rsidRPr="00A93C7A" w14:paraId="0DEB91C2" w14:textId="77777777" w:rsidTr="00A41C1A">
        <w:tc>
          <w:tcPr>
            <w:tcW w:w="3641" w:type="dxa"/>
            <w:tcBorders>
              <w:bottom w:val="single" w:sz="4" w:space="0" w:color="auto"/>
            </w:tcBorders>
            <w:shd w:val="clear" w:color="auto" w:fill="auto"/>
          </w:tcPr>
          <w:p w14:paraId="220FBFD8" w14:textId="77777777" w:rsidR="005F7BD0" w:rsidRPr="00A93C7A" w:rsidRDefault="005F7BD0" w:rsidP="00A41C1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02" w:type="dxa"/>
            <w:tcBorders>
              <w:bottom w:val="single" w:sz="4" w:space="0" w:color="auto"/>
            </w:tcBorders>
            <w:shd w:val="clear" w:color="auto" w:fill="auto"/>
          </w:tcPr>
          <w:p w14:paraId="513F8C06" w14:textId="77777777" w:rsidR="005F7BD0" w:rsidRPr="00A93C7A" w:rsidRDefault="005F7BD0" w:rsidP="00A41C1A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3C7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5F7BD0" w:rsidRPr="00A93C7A" w14:paraId="3DF343EB" w14:textId="77777777" w:rsidTr="00A41C1A">
        <w:trPr>
          <w:trHeight w:val="1467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36F35" w14:textId="77777777" w:rsidR="005F7BD0" w:rsidRPr="00A93C7A" w:rsidRDefault="005F7BD0" w:rsidP="00A41C1A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Podpis 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>pooblaščene osebe pri ponudniku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oziroma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 v primeru skupne ponudbe pooblaščene osebe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vodilnega partnerja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: 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ime in priimek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lastnoročni ali elektronski podpis 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in datum podpisa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):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E12C8" w14:textId="77777777" w:rsidR="005F7BD0" w:rsidRPr="00A93C7A" w:rsidRDefault="005F7BD0" w:rsidP="00A41C1A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3881703A" w14:textId="77777777" w:rsidR="005F7BD0" w:rsidRDefault="005F7BD0" w:rsidP="005F7BD0">
      <w:pPr>
        <w:rPr>
          <w:rFonts w:ascii="Arial" w:hAnsi="Arial" w:cs="Arial"/>
          <w:b/>
          <w:i/>
          <w:sz w:val="20"/>
          <w:szCs w:val="20"/>
        </w:rPr>
      </w:pPr>
    </w:p>
    <w:p w14:paraId="58BB4373" w14:textId="77777777" w:rsidR="005F7BD0" w:rsidRPr="00440E2B" w:rsidRDefault="005F7BD0" w:rsidP="005F7BD0">
      <w:pPr>
        <w:spacing w:before="60" w:after="60"/>
        <w:rPr>
          <w:rFonts w:ascii="Arial" w:hAnsi="Arial" w:cs="Arial"/>
          <w:b/>
          <w:i/>
          <w:sz w:val="20"/>
          <w:szCs w:val="20"/>
        </w:rPr>
      </w:pPr>
      <w:r w:rsidRPr="002B5885">
        <w:rPr>
          <w:rFonts w:ascii="Arial" w:hAnsi="Arial" w:cs="Arial"/>
          <w:b/>
          <w:i/>
          <w:sz w:val="20"/>
          <w:szCs w:val="20"/>
        </w:rPr>
        <w:lastRenderedPageBreak/>
        <w:t xml:space="preserve">SKLOP </w:t>
      </w:r>
      <w:r>
        <w:rPr>
          <w:rFonts w:ascii="Arial" w:hAnsi="Arial" w:cs="Arial"/>
          <w:b/>
          <w:i/>
          <w:sz w:val="20"/>
          <w:szCs w:val="20"/>
        </w:rPr>
        <w:t>3</w:t>
      </w:r>
    </w:p>
    <w:p w14:paraId="23177F93" w14:textId="77777777" w:rsidR="005F7BD0" w:rsidRPr="00A93C7A" w:rsidRDefault="005F7BD0" w:rsidP="005F7BD0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785FA5A" w14:textId="77777777" w:rsidR="005F7BD0" w:rsidRDefault="005F7BD0" w:rsidP="005F7BD0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1.</w:t>
      </w:r>
    </w:p>
    <w:p w14:paraId="49E22144" w14:textId="77777777" w:rsidR="005F7BD0" w:rsidRDefault="005F7BD0" w:rsidP="005F7BD0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72DC660B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0DFD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>ODGOVORNI VODJA PROJEKTA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6D13705A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AA9D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01C2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44513635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A997B13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73355F80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0EA1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F98C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0F4C7041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A437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AF6A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76A362C0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751059A8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:rsidRPr="00EE1F15" w14:paraId="6699E000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2896" w14:textId="77777777" w:rsidR="005F7BD0" w:rsidRPr="001D22C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t>Št. let delovnih izkušenj vodenja projekto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v s  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>področja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>razvoja informacijskih sistemo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B418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38334454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024E3131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2CAD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1 </w:t>
            </w: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za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>ODGOVOREGA VODJO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9A5F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77DE8ADB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CFE3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FBF5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09BA6598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F298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7E9F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485137B1" w14:textId="77777777" w:rsidTr="00A41C1A">
        <w:trPr>
          <w:trHeight w:val="84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24CD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Krajši opis projekta, iz katerega je razvidno, ali po vsebini ustreza zahtevam javnega naročila: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A93C" w14:textId="77777777" w:rsidR="005F7BD0" w:rsidRPr="00727C46" w:rsidRDefault="005F7BD0" w:rsidP="00A41C1A">
            <w:pPr>
              <w:autoSpaceDE w:val="0"/>
              <w:autoSpaceDN w:val="0"/>
              <w:adjustRightInd w:val="0"/>
              <w:spacing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F7BD0" w:rsidRPr="00795666" w14:paraId="7BCF1579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536B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3313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5277BE4A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4FF38A00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F61F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2 </w:t>
            </w: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za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>ODGOVOREGA VODJO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E9E9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68EB2305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1397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FC7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06E6D865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6F14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1A33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4A8F1C8D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4134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4FAB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27C46" w14:paraId="44DF8B39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7275C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vsaj 4 zahteve (ustrezno označi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1F8" w14:textId="77777777" w:rsidR="005F7BD0" w:rsidRPr="00C87CEB" w:rsidRDefault="005F7BD0" w:rsidP="005F7BD0">
            <w:pPr>
              <w:pStyle w:val="Odstavekseznama"/>
              <w:widowControl w:val="0"/>
              <w:numPr>
                <w:ilvl w:val="0"/>
                <w:numId w:val="26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6A92B026" w14:textId="77777777" w:rsidR="005F7BD0" w:rsidRPr="00D53E0E" w:rsidRDefault="005F7BD0" w:rsidP="005F7BD0">
            <w:pPr>
              <w:widowControl w:val="0"/>
              <w:numPr>
                <w:ilvl w:val="0"/>
                <w:numId w:val="2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187C7F78" w14:textId="77777777" w:rsidR="005F7BD0" w:rsidRPr="00D53E0E" w:rsidRDefault="005F7BD0" w:rsidP="005F7BD0">
            <w:pPr>
              <w:widowControl w:val="0"/>
              <w:numPr>
                <w:ilvl w:val="0"/>
                <w:numId w:val="2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7B32D404" w14:textId="77777777" w:rsidR="005F7BD0" w:rsidRPr="00D53E0E" w:rsidRDefault="005F7BD0" w:rsidP="005F7BD0">
            <w:pPr>
              <w:widowControl w:val="0"/>
              <w:numPr>
                <w:ilvl w:val="0"/>
                <w:numId w:val="2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67FC8AD9" w14:textId="77777777" w:rsidR="005F7BD0" w:rsidRPr="00D53E0E" w:rsidRDefault="005F7BD0" w:rsidP="005F7BD0">
            <w:pPr>
              <w:widowControl w:val="0"/>
              <w:numPr>
                <w:ilvl w:val="0"/>
                <w:numId w:val="2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5E67882A" w14:textId="77777777" w:rsidR="005F7BD0" w:rsidRPr="00C87CEB" w:rsidRDefault="005F7BD0" w:rsidP="005F7BD0">
            <w:pPr>
              <w:widowControl w:val="0"/>
              <w:numPr>
                <w:ilvl w:val="0"/>
                <w:numId w:val="2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5F7BD0" w:rsidRPr="00795666" w14:paraId="79EDB004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ECFD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733C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2E8686F6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9F4486E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2.</w:t>
      </w:r>
    </w:p>
    <w:p w14:paraId="2B8BA597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1B410F84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4EA0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1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5B63D091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080E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D767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65966DD9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5700F92B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7BD5897F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544BC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AB604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41CDFD93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C95E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1FB48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08B1D4B9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293A6F56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:rsidRPr="00EE1F15" w14:paraId="2A7191EE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C73F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bookmarkStart w:id="6" w:name="_Hlk207003974"/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t>Št. let delovnih izkušenj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s področja razvijanja IT rešitev: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9835F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bookmarkEnd w:id="6"/>
    </w:tbl>
    <w:p w14:paraId="61F816B3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522E221F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B68F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4425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058F1EF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E191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5D80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41636649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02B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D35D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59D832BE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CDA5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0596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1CFBA4B2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8867" w14:textId="77777777" w:rsidR="005F7BD0" w:rsidRPr="00885B9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vsaj 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3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 zahteve (ustrezno označiti):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A80B" w14:textId="77777777" w:rsidR="005F7BD0" w:rsidRPr="00C87CEB" w:rsidRDefault="005F7BD0" w:rsidP="005F7BD0">
            <w:pPr>
              <w:pStyle w:val="Odstavekseznama"/>
              <w:widowControl w:val="0"/>
              <w:numPr>
                <w:ilvl w:val="0"/>
                <w:numId w:val="31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03FB728F" w14:textId="77777777" w:rsidR="005F7BD0" w:rsidRPr="00D53E0E" w:rsidRDefault="005F7BD0" w:rsidP="005F7BD0">
            <w:pPr>
              <w:widowControl w:val="0"/>
              <w:numPr>
                <w:ilvl w:val="0"/>
                <w:numId w:val="3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60669324" w14:textId="77777777" w:rsidR="005F7BD0" w:rsidRPr="00D53E0E" w:rsidRDefault="005F7BD0" w:rsidP="005F7BD0">
            <w:pPr>
              <w:widowControl w:val="0"/>
              <w:numPr>
                <w:ilvl w:val="0"/>
                <w:numId w:val="3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5A27B8F3" w14:textId="77777777" w:rsidR="005F7BD0" w:rsidRPr="00D53E0E" w:rsidRDefault="005F7BD0" w:rsidP="005F7BD0">
            <w:pPr>
              <w:widowControl w:val="0"/>
              <w:numPr>
                <w:ilvl w:val="0"/>
                <w:numId w:val="3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40EF1932" w14:textId="77777777" w:rsidR="005F7BD0" w:rsidRDefault="005F7BD0" w:rsidP="005F7BD0">
            <w:pPr>
              <w:widowControl w:val="0"/>
              <w:numPr>
                <w:ilvl w:val="0"/>
                <w:numId w:val="3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2FA6619E" w14:textId="77777777" w:rsidR="005F7BD0" w:rsidRPr="001F26D9" w:rsidRDefault="005F7BD0" w:rsidP="005F7BD0">
            <w:pPr>
              <w:widowControl w:val="0"/>
              <w:numPr>
                <w:ilvl w:val="0"/>
                <w:numId w:val="3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5F7BD0" w:rsidRPr="00795666" w14:paraId="462ED36D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0046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85CD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0D71E128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4D765DD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5EDEB8C8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C12D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2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28657DF4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BDE7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1A51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62F34F45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2B34EC99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60164DE8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C159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46A7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4ED4041B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7A3EF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8DBD1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56B5D284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859F9E2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14:paraId="749AA5CC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E51B5" w14:textId="77777777" w:rsidR="005F7BD0" w:rsidRPr="00727C4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lastRenderedPageBreak/>
              <w:t>Št. let delovnih izkušenj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s področja razvijanja IT rešitev: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54AF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BD77659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6CE6CCBC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1C42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E76C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18A3D77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3278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0E45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06EE6496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D440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62CE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5ACEB539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89C4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CB51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BF455CD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3189" w14:textId="77777777" w:rsidR="005F7BD0" w:rsidRPr="00885B9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vsaj 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3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 zahteve (ustrezno označi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28D8" w14:textId="77777777" w:rsidR="005F7BD0" w:rsidRPr="00C87CEB" w:rsidRDefault="005F7BD0" w:rsidP="005F7BD0">
            <w:pPr>
              <w:pStyle w:val="Odstavekseznama"/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03C3924E" w14:textId="77777777" w:rsidR="005F7BD0" w:rsidRPr="00D53E0E" w:rsidRDefault="005F7BD0" w:rsidP="005F7B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00D077C8" w14:textId="77777777" w:rsidR="005F7BD0" w:rsidRPr="00D53E0E" w:rsidRDefault="005F7BD0" w:rsidP="005F7B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588FE508" w14:textId="77777777" w:rsidR="005F7BD0" w:rsidRPr="00D53E0E" w:rsidRDefault="005F7BD0" w:rsidP="005F7B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235258A6" w14:textId="77777777" w:rsidR="005F7BD0" w:rsidRDefault="005F7BD0" w:rsidP="005F7B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291F9719" w14:textId="77777777" w:rsidR="005F7BD0" w:rsidRPr="001F26D9" w:rsidRDefault="005F7BD0" w:rsidP="005F7B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5F7BD0" w:rsidRPr="00795666" w14:paraId="6A31EDB2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6A66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8520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1878B409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99F8619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1825F8AE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5C34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3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3EC2E14F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F11F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F7CC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76E1629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555526EB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2C388D55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68AB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4137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20E0B799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D21E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9360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789B8D9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98510C3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14:paraId="40AB7468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293E" w14:textId="77777777" w:rsidR="005F7BD0" w:rsidRPr="00727C4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t>Št. let delovnih izkušenj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s področja razvijanja IT rešitev: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265D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0C9DA395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0F2110E6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50E4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F26E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D0683AD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FE1B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E47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711CEF02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5213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6EA8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2EF64E64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009B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3544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0D58AA1B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2041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 xml:space="preserve">Referenčni projekt izpolnjuje 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>vsaj 3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označiti)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33DA" w14:textId="77777777" w:rsidR="005F7BD0" w:rsidRPr="00C87CEB" w:rsidRDefault="005F7BD0" w:rsidP="005F7BD0">
            <w:pPr>
              <w:pStyle w:val="Odstavekseznama"/>
              <w:widowControl w:val="0"/>
              <w:numPr>
                <w:ilvl w:val="0"/>
                <w:numId w:val="29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70E63504" w14:textId="77777777" w:rsidR="005F7BD0" w:rsidRPr="00D53E0E" w:rsidRDefault="005F7BD0" w:rsidP="005F7BD0">
            <w:pPr>
              <w:widowControl w:val="0"/>
              <w:numPr>
                <w:ilvl w:val="0"/>
                <w:numId w:val="2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4A8CE05A" w14:textId="77777777" w:rsidR="005F7BD0" w:rsidRPr="00D53E0E" w:rsidRDefault="005F7BD0" w:rsidP="005F7BD0">
            <w:pPr>
              <w:widowControl w:val="0"/>
              <w:numPr>
                <w:ilvl w:val="0"/>
                <w:numId w:val="2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1987A6F4" w14:textId="77777777" w:rsidR="005F7BD0" w:rsidRPr="00D53E0E" w:rsidRDefault="005F7BD0" w:rsidP="005F7BD0">
            <w:pPr>
              <w:widowControl w:val="0"/>
              <w:numPr>
                <w:ilvl w:val="0"/>
                <w:numId w:val="2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041C9258" w14:textId="77777777" w:rsidR="005F7BD0" w:rsidRDefault="005F7BD0" w:rsidP="005F7BD0">
            <w:pPr>
              <w:widowControl w:val="0"/>
              <w:numPr>
                <w:ilvl w:val="0"/>
                <w:numId w:val="2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5726FA2E" w14:textId="77777777" w:rsidR="005F7BD0" w:rsidRPr="001456B1" w:rsidRDefault="005F7BD0" w:rsidP="005F7BD0">
            <w:pPr>
              <w:widowControl w:val="0"/>
              <w:numPr>
                <w:ilvl w:val="0"/>
                <w:numId w:val="2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456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1456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1456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456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1456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5F7BD0" w:rsidRPr="00795666" w14:paraId="6EB40B7F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76CC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314C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0C29EDA4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F8E72A3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1E30E2C1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AAAF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4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7C71E57B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BE29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FFA4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3D49FAC3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5A25EFEB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174713FA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9B17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A17D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443EDD1A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0FF3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A49C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276DCB84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3A254E6F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14:paraId="51BBE406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140C" w14:textId="77777777" w:rsidR="005F7BD0" w:rsidRPr="00727C4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t>Št. let delovnih izkušenj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s področja razvijanja IT rešitev: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F5E3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30279CDD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73E2FFB2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8639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44E6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29702EE8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4F31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EAA3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DF2421C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CE4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E307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442194B5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F95A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A89E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39B3D908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BF64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vsaj 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3 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</w:t>
            </w:r>
            <w:proofErr w:type="spellStart"/>
            <w:r>
              <w:rPr>
                <w:rFonts w:ascii="Arial" w:hAnsi="Arial"/>
                <w:i/>
                <w:iCs/>
                <w:sz w:val="20"/>
                <w:lang w:eastAsia="en-US"/>
              </w:rPr>
              <w:t>označtii</w:t>
            </w:r>
            <w:proofErr w:type="spellEnd"/>
            <w:r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3ECA" w14:textId="77777777" w:rsidR="005F7BD0" w:rsidRPr="00C87CEB" w:rsidRDefault="005F7BD0" w:rsidP="005F7BD0">
            <w:pPr>
              <w:pStyle w:val="Odstavekseznama"/>
              <w:widowControl w:val="0"/>
              <w:numPr>
                <w:ilvl w:val="0"/>
                <w:numId w:val="28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3EC68E98" w14:textId="77777777" w:rsidR="005F7BD0" w:rsidRPr="00D53E0E" w:rsidRDefault="005F7BD0" w:rsidP="005F7BD0">
            <w:pPr>
              <w:widowControl w:val="0"/>
              <w:numPr>
                <w:ilvl w:val="0"/>
                <w:numId w:val="2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6259346F" w14:textId="77777777" w:rsidR="005F7BD0" w:rsidRPr="00D53E0E" w:rsidRDefault="005F7BD0" w:rsidP="005F7BD0">
            <w:pPr>
              <w:widowControl w:val="0"/>
              <w:numPr>
                <w:ilvl w:val="0"/>
                <w:numId w:val="2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133D70A7" w14:textId="77777777" w:rsidR="005F7BD0" w:rsidRPr="00D53E0E" w:rsidRDefault="005F7BD0" w:rsidP="005F7BD0">
            <w:pPr>
              <w:widowControl w:val="0"/>
              <w:numPr>
                <w:ilvl w:val="0"/>
                <w:numId w:val="2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3717607B" w14:textId="77777777" w:rsidR="005F7BD0" w:rsidRDefault="005F7BD0" w:rsidP="005F7BD0">
            <w:pPr>
              <w:widowControl w:val="0"/>
              <w:numPr>
                <w:ilvl w:val="0"/>
                <w:numId w:val="2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16DD0FCD" w14:textId="77777777" w:rsidR="005F7BD0" w:rsidRPr="00201A55" w:rsidRDefault="005F7BD0" w:rsidP="005F7BD0">
            <w:pPr>
              <w:widowControl w:val="0"/>
              <w:numPr>
                <w:ilvl w:val="0"/>
                <w:numId w:val="2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01A5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v okviru rešitve se je implementiral odprti standard za izmenjavo modelov nevronskih mrež ONNX (angl. Open </w:t>
            </w:r>
            <w:proofErr w:type="spellStart"/>
            <w:r w:rsidRPr="00201A5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201A5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01A5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201A5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5F7BD0" w:rsidRPr="00795666" w14:paraId="1E9AAE54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CC2B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534D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2F1EA203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53A0A3B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F7BD0" w:rsidRPr="0094010D" w14:paraId="5574679E" w14:textId="77777777" w:rsidTr="00A41C1A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5BAA" w14:textId="77777777" w:rsidR="005F7BD0" w:rsidRPr="0094010D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5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F7BD0" w:rsidRPr="00EE1F15" w14:paraId="42451B62" w14:textId="77777777" w:rsidTr="00A41C1A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F096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A2AD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3B8EAE2D" w14:textId="77777777" w:rsidR="005F7BD0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6BBCBA54" w14:textId="77777777" w:rsidR="005F7BD0" w:rsidRPr="00EE1F15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B81207" w14:paraId="7C356CFD" w14:textId="77777777" w:rsidTr="00A41C1A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439C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9CAD" w14:textId="77777777" w:rsidR="005F7BD0" w:rsidRPr="00B81207" w:rsidRDefault="005F7BD0" w:rsidP="00A41C1A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F7BD0" w:rsidRPr="00EE1F15" w14:paraId="46ED2575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2571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1986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513FE95E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BE8A420" w14:textId="77777777" w:rsidR="005F7BD0" w:rsidRPr="00EE1F15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7BD0" w14:paraId="0E31ACCA" w14:textId="77777777" w:rsidTr="00A41C1A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DE6F" w14:textId="77777777" w:rsidR="005F7BD0" w:rsidRPr="001E5680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t>Št. let delovnih izkušenj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s področja razvijanja IT rešitev: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1580" w14:textId="77777777" w:rsidR="005F7BD0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22BE7A55" w14:textId="77777777" w:rsidR="005F7BD0" w:rsidRPr="00A93C7A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F7BD0" w:rsidRPr="00795666" w14:paraId="614842B3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C428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5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EBA1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23656804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B2A2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B004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675380D6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1DC6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0E0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2578F44D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8C2E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6C8B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795666" w14:paraId="0EF817A0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05B7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</w:t>
            </w:r>
            <w:r w:rsidRPr="001442F9">
              <w:rPr>
                <w:rFonts w:ascii="Arial" w:hAnsi="Arial"/>
                <w:i/>
                <w:iCs/>
                <w:sz w:val="20"/>
                <w:lang w:eastAsia="en-US"/>
              </w:rPr>
              <w:t xml:space="preserve">vsaj 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3 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označiti)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0BDB" w14:textId="77777777" w:rsidR="005F7BD0" w:rsidRPr="00C87CEB" w:rsidRDefault="005F7BD0" w:rsidP="005F7BD0">
            <w:pPr>
              <w:pStyle w:val="Odstavekseznama"/>
              <w:widowControl w:val="0"/>
              <w:numPr>
                <w:ilvl w:val="0"/>
                <w:numId w:val="27"/>
              </w:numPr>
              <w:tabs>
                <w:tab w:val="left" w:pos="346"/>
              </w:tabs>
              <w:spacing w:before="60" w:after="60"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6C24AA3F" w14:textId="77777777" w:rsidR="005F7BD0" w:rsidRPr="00D53E0E" w:rsidRDefault="005F7BD0" w:rsidP="005F7BD0">
            <w:pPr>
              <w:widowControl w:val="0"/>
              <w:numPr>
                <w:ilvl w:val="0"/>
                <w:numId w:val="2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55A41CFC" w14:textId="77777777" w:rsidR="005F7BD0" w:rsidRPr="00D53E0E" w:rsidRDefault="005F7BD0" w:rsidP="005F7BD0">
            <w:pPr>
              <w:widowControl w:val="0"/>
              <w:numPr>
                <w:ilvl w:val="0"/>
                <w:numId w:val="2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13F8D12E" w14:textId="77777777" w:rsidR="005F7BD0" w:rsidRPr="00D53E0E" w:rsidRDefault="005F7BD0" w:rsidP="005F7BD0">
            <w:pPr>
              <w:widowControl w:val="0"/>
              <w:numPr>
                <w:ilvl w:val="0"/>
                <w:numId w:val="2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4B7D9F30" w14:textId="77777777" w:rsidR="005F7BD0" w:rsidRDefault="005F7BD0" w:rsidP="005F7BD0">
            <w:pPr>
              <w:widowControl w:val="0"/>
              <w:numPr>
                <w:ilvl w:val="0"/>
                <w:numId w:val="2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2D50C73C" w14:textId="77777777" w:rsidR="005F7BD0" w:rsidRPr="00D56219" w:rsidRDefault="005F7BD0" w:rsidP="005F7BD0">
            <w:pPr>
              <w:widowControl w:val="0"/>
              <w:numPr>
                <w:ilvl w:val="0"/>
                <w:numId w:val="2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62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D562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D562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562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D562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5F7BD0" w:rsidRPr="00795666" w14:paraId="479C32FA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0BE5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47EC" w14:textId="77777777" w:rsidR="005F7BD0" w:rsidRPr="00795666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4E5C7F9B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D982E88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23DED59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1"/>
        <w:gridCol w:w="5602"/>
      </w:tblGrid>
      <w:tr w:rsidR="005F7BD0" w:rsidRPr="00A93C7A" w14:paraId="4548DF5D" w14:textId="77777777" w:rsidTr="00A41C1A">
        <w:tc>
          <w:tcPr>
            <w:tcW w:w="3641" w:type="dxa"/>
            <w:tcBorders>
              <w:bottom w:val="single" w:sz="4" w:space="0" w:color="auto"/>
            </w:tcBorders>
            <w:shd w:val="clear" w:color="auto" w:fill="auto"/>
          </w:tcPr>
          <w:p w14:paraId="7CC75648" w14:textId="77777777" w:rsidR="005F7BD0" w:rsidRPr="00A93C7A" w:rsidRDefault="005F7BD0" w:rsidP="00A41C1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02" w:type="dxa"/>
            <w:tcBorders>
              <w:bottom w:val="single" w:sz="4" w:space="0" w:color="auto"/>
            </w:tcBorders>
            <w:shd w:val="clear" w:color="auto" w:fill="auto"/>
          </w:tcPr>
          <w:p w14:paraId="0645F807" w14:textId="77777777" w:rsidR="005F7BD0" w:rsidRPr="00A93C7A" w:rsidRDefault="005F7BD0" w:rsidP="00A41C1A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3C7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5F7BD0" w:rsidRPr="00A93C7A" w14:paraId="24B30F92" w14:textId="77777777" w:rsidTr="00A41C1A">
        <w:trPr>
          <w:trHeight w:val="1467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DBCD1" w14:textId="77777777" w:rsidR="005F7BD0" w:rsidRPr="00A93C7A" w:rsidRDefault="005F7BD0" w:rsidP="00A41C1A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lastRenderedPageBreak/>
              <w:t xml:space="preserve">Podpis 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>pooblaščene osebe pri ponudniku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oziroma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 v primeru skupne ponudbe pooblaščene osebe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vodilnega partnerja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: 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ime in priimek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lastnoročni ali elektronski podpis 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in datum podpisa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):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16315" w14:textId="77777777" w:rsidR="005F7BD0" w:rsidRPr="00A93C7A" w:rsidRDefault="005F7BD0" w:rsidP="00A41C1A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04692018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000FA35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08B93A7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5AC43B0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CAD7E7F" w14:textId="77777777" w:rsidR="005F7BD0" w:rsidRDefault="005F7BD0" w:rsidP="005F7BD0">
      <w:pPr>
        <w:rPr>
          <w:rFonts w:ascii="Arial" w:hAnsi="Arial" w:cs="Arial"/>
          <w:b/>
          <w:sz w:val="20"/>
          <w:szCs w:val="20"/>
          <w:highlight w:val="yellow"/>
          <w:lang w:eastAsia="en-US"/>
        </w:rPr>
      </w:pPr>
    </w:p>
    <w:p w14:paraId="76DA9384" w14:textId="77777777" w:rsidR="005F7BD0" w:rsidRDefault="005F7BD0" w:rsidP="005F7BD0">
      <w:pPr>
        <w:rPr>
          <w:rFonts w:ascii="Arial" w:hAnsi="Arial" w:cs="Arial"/>
          <w:b/>
          <w:sz w:val="20"/>
          <w:szCs w:val="20"/>
          <w:highlight w:val="yellow"/>
          <w:lang w:eastAsia="en-US"/>
        </w:rPr>
      </w:pPr>
      <w:r>
        <w:rPr>
          <w:rFonts w:ascii="Arial" w:hAnsi="Arial" w:cs="Arial"/>
          <w:b/>
          <w:sz w:val="20"/>
          <w:szCs w:val="20"/>
          <w:highlight w:val="yellow"/>
          <w:lang w:eastAsia="en-US"/>
        </w:rPr>
        <w:br w:type="page"/>
      </w:r>
    </w:p>
    <w:p w14:paraId="3A5A36CC" w14:textId="77777777" w:rsidR="005F7BD0" w:rsidRDefault="005F7BD0" w:rsidP="005F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atLeast"/>
        <w:jc w:val="both"/>
        <w:rPr>
          <w:rFonts w:ascii="Arial" w:hAnsi="Arial" w:cs="Arial"/>
          <w:b/>
          <w:sz w:val="20"/>
          <w:szCs w:val="20"/>
          <w:highlight w:val="yellow"/>
          <w:lang w:eastAsia="en-US"/>
        </w:rPr>
      </w:pPr>
      <w:r w:rsidRPr="003870FD">
        <w:rPr>
          <w:rFonts w:ascii="Arial" w:hAnsi="Arial" w:cs="Arial"/>
          <w:b/>
          <w:sz w:val="20"/>
          <w:szCs w:val="20"/>
          <w:lang w:eastAsia="en-US"/>
        </w:rPr>
        <w:lastRenderedPageBreak/>
        <w:t xml:space="preserve">Obrazec 3A: </w:t>
      </w:r>
      <w:r>
        <w:rPr>
          <w:rFonts w:ascii="Arial" w:hAnsi="Arial" w:cs="Arial"/>
          <w:b/>
          <w:sz w:val="20"/>
          <w:szCs w:val="20"/>
          <w:lang w:eastAsia="en-US"/>
        </w:rPr>
        <w:t>Prototip</w:t>
      </w:r>
    </w:p>
    <w:p w14:paraId="31F51617" w14:textId="77777777" w:rsidR="005F7BD0" w:rsidRDefault="005F7BD0" w:rsidP="005F7BD0">
      <w:pPr>
        <w:rPr>
          <w:rFonts w:ascii="Arial" w:hAnsi="Arial" w:cs="Arial"/>
          <w:b/>
          <w:sz w:val="20"/>
          <w:szCs w:val="20"/>
          <w:highlight w:val="yellow"/>
          <w:lang w:eastAsia="en-US"/>
        </w:rPr>
      </w:pPr>
    </w:p>
    <w:p w14:paraId="225D2C00" w14:textId="77777777" w:rsidR="005F7BD0" w:rsidRPr="00916479" w:rsidRDefault="005F7BD0" w:rsidP="005F7B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1647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Pr="000642AB">
        <w:rPr>
          <w:rFonts w:ascii="Arial" w:hAnsi="Arial" w:cs="Arial"/>
          <w:b/>
          <w:sz w:val="20"/>
          <w:szCs w:val="20"/>
          <w:lang w:eastAsia="en-US"/>
        </w:rPr>
        <w:t>Sistemi za delovanje ITS in C-ITS rešitev (javno naročilo v treh sklopih)</w:t>
      </w:r>
    </w:p>
    <w:p w14:paraId="6B6DC5F4" w14:textId="77777777" w:rsidR="005F7BD0" w:rsidRPr="00916479" w:rsidRDefault="005F7BD0" w:rsidP="005F7B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D500631" w14:textId="77777777" w:rsidR="005F7BD0" w:rsidRPr="00916479" w:rsidRDefault="005F7BD0" w:rsidP="005F7B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91647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916479">
        <w:rPr>
          <w:rFonts w:ascii="Arial" w:hAnsi="Arial" w:cs="Arial"/>
          <w:b/>
          <w:sz w:val="20"/>
          <w:szCs w:val="20"/>
          <w:lang w:eastAsia="en-US"/>
        </w:rPr>
        <w:t>, 1</w:t>
      </w:r>
      <w:r>
        <w:rPr>
          <w:rFonts w:ascii="Arial" w:hAnsi="Arial" w:cs="Arial"/>
          <w:b/>
          <w:sz w:val="20"/>
          <w:szCs w:val="20"/>
          <w:lang w:eastAsia="en-US"/>
        </w:rPr>
        <w:t>000</w:t>
      </w:r>
      <w:r w:rsidRPr="0091647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320A7D03" w14:textId="77777777" w:rsidR="005F7BD0" w:rsidRPr="00916479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76AB5A1" w14:textId="77777777" w:rsidR="005F7BD0" w:rsidRDefault="005F7BD0" w:rsidP="005F7BD0">
      <w:pPr>
        <w:spacing w:line="260" w:lineRule="atLeast"/>
        <w:rPr>
          <w:rFonts w:ascii="Arial" w:hAnsi="Arial"/>
          <w:sz w:val="20"/>
          <w:lang w:eastAsia="en-US"/>
        </w:rPr>
      </w:pPr>
    </w:p>
    <w:p w14:paraId="33C6BDA7" w14:textId="77777777" w:rsidR="005F7BD0" w:rsidRDefault="005F7BD0" w:rsidP="005F7BD0">
      <w:pPr>
        <w:spacing w:line="260" w:lineRule="atLeast"/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Ponudnik_________________________________ izjavljam:</w:t>
      </w:r>
    </w:p>
    <w:p w14:paraId="6A66732D" w14:textId="77777777" w:rsidR="005F7BD0" w:rsidRDefault="005F7BD0" w:rsidP="005F7BD0">
      <w:pPr>
        <w:spacing w:line="260" w:lineRule="atLeast"/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- da</w:t>
      </w:r>
      <w:r w:rsidRPr="000642AB">
        <w:rPr>
          <w:rFonts w:ascii="Arial" w:hAnsi="Arial"/>
          <w:sz w:val="20"/>
          <w:lang w:eastAsia="en-US"/>
        </w:rPr>
        <w:t xml:space="preserve"> </w:t>
      </w:r>
      <w:r>
        <w:rPr>
          <w:rFonts w:ascii="Arial" w:hAnsi="Arial"/>
          <w:sz w:val="20"/>
          <w:lang w:eastAsia="en-US"/>
        </w:rPr>
        <w:t>sem</w:t>
      </w:r>
      <w:r w:rsidRPr="000642AB">
        <w:rPr>
          <w:rFonts w:ascii="Arial" w:hAnsi="Arial"/>
          <w:sz w:val="20"/>
          <w:lang w:eastAsia="en-US"/>
        </w:rPr>
        <w:t xml:space="preserve"> avtor predanega prototipa</w:t>
      </w:r>
      <w:r>
        <w:rPr>
          <w:rFonts w:ascii="Arial" w:hAnsi="Arial"/>
          <w:sz w:val="20"/>
          <w:lang w:eastAsia="en-US"/>
        </w:rPr>
        <w:t>,</w:t>
      </w:r>
    </w:p>
    <w:p w14:paraId="775D786F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/>
          <w:sz w:val="20"/>
          <w:lang w:eastAsia="en-US"/>
        </w:rPr>
        <w:t>- da bo prototip odložen na________________</w:t>
      </w:r>
      <w:r w:rsidRPr="00836EAF">
        <w:rPr>
          <w:rFonts w:ascii="Arial" w:hAnsi="Arial"/>
          <w:i/>
          <w:iCs/>
          <w:sz w:val="20"/>
          <w:lang w:eastAsia="en-US"/>
        </w:rPr>
        <w:t>(navesti mesto, kjer bo prototip odložen)</w:t>
      </w:r>
      <w:r>
        <w:rPr>
          <w:rFonts w:ascii="Arial" w:hAnsi="Arial"/>
          <w:i/>
          <w:iCs/>
          <w:sz w:val="20"/>
          <w:lang w:eastAsia="en-US"/>
        </w:rPr>
        <w:t>,</w:t>
      </w:r>
      <w:r>
        <w:rPr>
          <w:rFonts w:ascii="Arial" w:hAnsi="Arial"/>
          <w:sz w:val="20"/>
          <w:lang w:eastAsia="en-US"/>
        </w:rPr>
        <w:t xml:space="preserve"> </w:t>
      </w:r>
    </w:p>
    <w:p w14:paraId="57E23A87" w14:textId="77777777" w:rsidR="005F7BD0" w:rsidRPr="00916479" w:rsidRDefault="005F7BD0" w:rsidP="005F7BD0">
      <w:pPr>
        <w:spacing w:line="260" w:lineRule="atLeast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- geslo za dostop do prototipa je________________________.</w:t>
      </w:r>
    </w:p>
    <w:p w14:paraId="1CEC1ECB" w14:textId="77777777" w:rsidR="005F7BD0" w:rsidRPr="00916479" w:rsidRDefault="005F7BD0" w:rsidP="005F7BD0">
      <w:pPr>
        <w:spacing w:line="260" w:lineRule="atLeast"/>
        <w:rPr>
          <w:rFonts w:ascii="Arial" w:hAnsi="Arial"/>
          <w:sz w:val="20"/>
          <w:lang w:eastAsia="en-US"/>
        </w:rPr>
      </w:pPr>
    </w:p>
    <w:p w14:paraId="29660BBE" w14:textId="77777777" w:rsidR="005F7BD0" w:rsidRPr="00916479" w:rsidRDefault="005F7BD0" w:rsidP="005F7BD0">
      <w:pPr>
        <w:spacing w:line="260" w:lineRule="atLeast"/>
        <w:rPr>
          <w:rFonts w:ascii="Arial" w:hAnsi="Arial"/>
          <w:sz w:val="20"/>
          <w:lang w:eastAsia="en-US"/>
        </w:rPr>
      </w:pPr>
    </w:p>
    <w:p w14:paraId="4ADD4221" w14:textId="77777777" w:rsidR="005F7BD0" w:rsidRPr="00916479" w:rsidRDefault="005F7BD0" w:rsidP="005F7BD0">
      <w:pPr>
        <w:spacing w:line="260" w:lineRule="atLeast"/>
        <w:rPr>
          <w:rFonts w:ascii="Arial" w:hAnsi="Arial"/>
          <w:sz w:val="20"/>
          <w:lang w:eastAsia="en-US"/>
        </w:rPr>
      </w:pPr>
    </w:p>
    <w:p w14:paraId="253EB81E" w14:textId="77777777" w:rsidR="005F7BD0" w:rsidRPr="00916479" w:rsidRDefault="005F7BD0" w:rsidP="005F7BD0">
      <w:pPr>
        <w:spacing w:line="260" w:lineRule="atLeast"/>
        <w:rPr>
          <w:rFonts w:ascii="Arial" w:hAnsi="Arial"/>
          <w:sz w:val="20"/>
          <w:lang w:eastAsia="en-US"/>
        </w:rPr>
      </w:pPr>
    </w:p>
    <w:p w14:paraId="722A1F5A" w14:textId="77777777" w:rsidR="005F7BD0" w:rsidRPr="00916479" w:rsidRDefault="005F7BD0" w:rsidP="005F7BD0">
      <w:pPr>
        <w:spacing w:after="120"/>
        <w:rPr>
          <w:rFonts w:ascii="Arial" w:hAnsi="Arial" w:cs="Arial"/>
          <w:sz w:val="20"/>
          <w:szCs w:val="20"/>
        </w:rPr>
      </w:pPr>
      <w:r w:rsidRPr="00916479">
        <w:rPr>
          <w:rFonts w:ascii="Arial" w:hAnsi="Arial"/>
          <w:sz w:val="20"/>
          <w:lang w:eastAsia="en-US"/>
        </w:rPr>
        <w:t xml:space="preserve">datum:                          </w:t>
      </w:r>
      <w:r w:rsidRPr="00916479">
        <w:rPr>
          <w:rFonts w:ascii="Arial" w:hAnsi="Arial"/>
          <w:sz w:val="20"/>
          <w:lang w:eastAsia="en-US"/>
        </w:rPr>
        <w:tab/>
      </w:r>
      <w:r w:rsidRPr="00916479">
        <w:rPr>
          <w:rFonts w:ascii="Arial" w:hAnsi="Arial"/>
          <w:sz w:val="20"/>
          <w:lang w:eastAsia="en-US"/>
        </w:rPr>
        <w:tab/>
      </w:r>
      <w:r w:rsidRPr="00916479">
        <w:rPr>
          <w:rFonts w:ascii="Arial" w:hAnsi="Arial"/>
          <w:sz w:val="20"/>
          <w:lang w:eastAsia="en-US"/>
        </w:rPr>
        <w:tab/>
      </w:r>
      <w:r w:rsidRPr="00916479">
        <w:rPr>
          <w:rFonts w:ascii="Arial" w:hAnsi="Arial"/>
          <w:sz w:val="20"/>
          <w:lang w:eastAsia="en-US"/>
        </w:rPr>
        <w:tab/>
        <w:t>žig:</w:t>
      </w:r>
      <w:r w:rsidRPr="00916479">
        <w:rPr>
          <w:rFonts w:ascii="Arial" w:hAnsi="Arial"/>
          <w:sz w:val="20"/>
          <w:lang w:eastAsia="en-US"/>
        </w:rPr>
        <w:tab/>
      </w:r>
      <w:r w:rsidRPr="00916479">
        <w:rPr>
          <w:rFonts w:ascii="Arial" w:hAnsi="Arial"/>
          <w:sz w:val="20"/>
          <w:lang w:eastAsia="en-US"/>
        </w:rPr>
        <w:tab/>
      </w:r>
      <w:r w:rsidRPr="00916479">
        <w:rPr>
          <w:rFonts w:ascii="Arial" w:hAnsi="Arial"/>
          <w:sz w:val="20"/>
          <w:lang w:eastAsia="en-US"/>
        </w:rPr>
        <w:tab/>
        <w:t xml:space="preserve">  </w:t>
      </w:r>
      <w:r w:rsidRPr="00916479">
        <w:rPr>
          <w:rFonts w:ascii="Arial" w:hAnsi="Arial" w:cs="Arial"/>
          <w:sz w:val="20"/>
          <w:szCs w:val="20"/>
        </w:rPr>
        <w:t>podpis ponudnika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5501B256" w14:textId="77777777" w:rsidR="005F7BD0" w:rsidRPr="00916479" w:rsidRDefault="005F7BD0" w:rsidP="005F7BD0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3D2363C9" w14:textId="77777777" w:rsidR="005F7BD0" w:rsidRDefault="005F7BD0" w:rsidP="005F7BD0">
      <w:pPr>
        <w:rPr>
          <w:rFonts w:ascii="Arial" w:hAnsi="Arial" w:cs="Arial"/>
          <w:b/>
          <w:sz w:val="20"/>
          <w:szCs w:val="20"/>
          <w:highlight w:val="yellow"/>
          <w:lang w:eastAsia="en-US"/>
        </w:rPr>
      </w:pPr>
      <w:r>
        <w:rPr>
          <w:rFonts w:ascii="Arial" w:hAnsi="Arial" w:cs="Arial"/>
          <w:b/>
          <w:sz w:val="20"/>
          <w:szCs w:val="20"/>
          <w:highlight w:val="yellow"/>
          <w:lang w:eastAsia="en-US"/>
        </w:rPr>
        <w:br w:type="page"/>
      </w:r>
    </w:p>
    <w:p w14:paraId="11B7E7FF" w14:textId="77777777" w:rsidR="005F7BD0" w:rsidRPr="003A3127" w:rsidRDefault="005F7BD0" w:rsidP="005F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870FD">
        <w:rPr>
          <w:rFonts w:ascii="Arial" w:hAnsi="Arial" w:cs="Arial"/>
          <w:b/>
          <w:sz w:val="20"/>
          <w:szCs w:val="20"/>
          <w:lang w:eastAsia="en-US"/>
        </w:rPr>
        <w:lastRenderedPageBreak/>
        <w:t>Obrazec 4: IZJAVA - SEZNAM REFERENC KADRA (</w:t>
      </w:r>
      <w:r w:rsidRPr="003870FD">
        <w:rPr>
          <w:rFonts w:ascii="Arial" w:hAnsi="Arial" w:cs="Arial"/>
          <w:b/>
          <w:sz w:val="20"/>
          <w:szCs w:val="20"/>
          <w:u w:val="single"/>
          <w:lang w:eastAsia="en-US"/>
        </w:rPr>
        <w:t>za merilo</w:t>
      </w:r>
      <w:r w:rsidRPr="003870FD">
        <w:rPr>
          <w:rFonts w:ascii="Arial" w:hAnsi="Arial" w:cs="Arial"/>
          <w:b/>
          <w:sz w:val="20"/>
          <w:szCs w:val="20"/>
          <w:lang w:eastAsia="en-US"/>
        </w:rPr>
        <w:t>)</w:t>
      </w:r>
    </w:p>
    <w:p w14:paraId="574BCA2C" w14:textId="77777777" w:rsidR="005F7BD0" w:rsidRPr="003A3127" w:rsidRDefault="005F7BD0" w:rsidP="005F7BD0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1197DE17" w14:textId="77777777" w:rsidR="005F7BD0" w:rsidRPr="003A3127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3A3127">
        <w:rPr>
          <w:rFonts w:ascii="Arial" w:hAnsi="Arial" w:cs="Arial"/>
          <w:sz w:val="20"/>
          <w:szCs w:val="20"/>
          <w:u w:val="single"/>
          <w:lang w:eastAsia="en-US"/>
        </w:rPr>
        <w:t>Seznam kadrov in njihovih dodatnih ref</w:t>
      </w:r>
      <w:r>
        <w:rPr>
          <w:rFonts w:ascii="Arial" w:hAnsi="Arial" w:cs="Arial"/>
          <w:sz w:val="20"/>
          <w:szCs w:val="20"/>
          <w:u w:val="single"/>
          <w:lang w:eastAsia="en-US"/>
        </w:rPr>
        <w:t>erenc</w:t>
      </w:r>
      <w:r w:rsidRPr="003A3127">
        <w:rPr>
          <w:rFonts w:ascii="Arial" w:hAnsi="Arial" w:cs="Arial"/>
          <w:sz w:val="20"/>
          <w:szCs w:val="20"/>
          <w:u w:val="single"/>
          <w:lang w:eastAsia="en-US"/>
        </w:rPr>
        <w:t>*</w:t>
      </w:r>
      <w:r w:rsidRPr="003A3127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0A2FE59C" w14:textId="77777777" w:rsidR="005F7BD0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6A884F8F" w14:textId="77777777" w:rsidR="005F7BD0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A612281" w14:textId="77777777" w:rsidR="005F7BD0" w:rsidRPr="00CE2D2F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r w:rsidRPr="002B5885">
        <w:rPr>
          <w:rFonts w:ascii="Arial" w:hAnsi="Arial" w:cs="Arial"/>
          <w:b/>
          <w:i/>
          <w:sz w:val="20"/>
          <w:szCs w:val="20"/>
          <w:lang w:eastAsia="en-US"/>
        </w:rPr>
        <w:t>SKLOP 1</w:t>
      </w:r>
    </w:p>
    <w:p w14:paraId="4B756483" w14:textId="77777777" w:rsidR="005F7BD0" w:rsidRPr="003A3127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19DD186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1. </w:t>
      </w:r>
    </w:p>
    <w:p w14:paraId="4E7BFD03" w14:textId="77777777" w:rsidR="005F7BD0" w:rsidRPr="003A3127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8930" w:type="dxa"/>
        <w:tblInd w:w="137" w:type="dxa"/>
        <w:tblLook w:val="01E0" w:firstRow="1" w:lastRow="1" w:firstColumn="1" w:lastColumn="1" w:noHBand="0" w:noVBand="0"/>
      </w:tblPr>
      <w:tblGrid>
        <w:gridCol w:w="4082"/>
        <w:gridCol w:w="4848"/>
      </w:tblGrid>
      <w:tr w:rsidR="005F7BD0" w:rsidRPr="003A3127" w14:paraId="5458BE2B" w14:textId="77777777" w:rsidTr="00A41C1A"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3555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eferenčn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i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projekt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ODGOVORNEGA IN TEHNIČNEGA VODJO PROJEKTA, ki izpolnjuje zahteve glede referenc iz točke 2.3.10 razpisne dokumentacije</w:t>
            </w:r>
          </w:p>
        </w:tc>
      </w:tr>
      <w:tr w:rsidR="005F7BD0" w:rsidRPr="003A3127" w14:paraId="6C725D0C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4B9D" w14:textId="77777777" w:rsidR="005F7BD0" w:rsidRPr="00066AF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Naziv referenčnega projekta RP-1, RP-2, RP-3, RP-4 (ustrezno označi</w:t>
            </w:r>
            <w:r>
              <w:rPr>
                <w:rFonts w:ascii="Arial" w:hAnsi="Arial"/>
                <w:bCs/>
                <w:i/>
                <w:iCs/>
                <w:sz w:val="20"/>
                <w:lang w:eastAsia="en-US"/>
              </w:rPr>
              <w:t>ti</w:t>
            </w: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B7A0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3A3127" w14:paraId="57BF645C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9316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AB68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3A3127" w14:paraId="71438A58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045F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Obdobje izvedbe (od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</w:t>
            </w: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 xml:space="preserve"> – do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A061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3A3127" w14:paraId="044FAE89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3B65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Vrednost referenčnega projekta (v EUR brez DDV):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5B0D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3A3127" w14:paraId="7974894D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2B5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A8A5" w14:textId="77777777" w:rsidR="005F7BD0" w:rsidRPr="00AF5297" w:rsidRDefault="005F7BD0" w:rsidP="005F7BD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projekta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je v uporabi v času predmetnega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48CCBB8D" w14:textId="77777777" w:rsidR="005F7BD0" w:rsidRPr="00AF5297" w:rsidRDefault="005F7BD0" w:rsidP="005F7BD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7143E27E" w14:textId="77777777" w:rsidR="005F7BD0" w:rsidRDefault="005F7BD0" w:rsidP="005F7BD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  <w:p w14:paraId="5454E68C" w14:textId="77777777" w:rsidR="005F7BD0" w:rsidRDefault="005F7BD0" w:rsidP="00A41C1A">
            <w:p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81D5C8E" w14:textId="77777777" w:rsidR="005F7BD0" w:rsidRPr="00840F1B" w:rsidRDefault="005F7BD0" w:rsidP="00A41C1A">
            <w:p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Rešitve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referenčnega projekta </w:t>
            </w: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>so v aktivni rabi in v pogodbenem vzdrževanju.</w:t>
            </w:r>
          </w:p>
        </w:tc>
      </w:tr>
    </w:tbl>
    <w:p w14:paraId="06C44763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32F3508C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3B65CB73" w14:textId="77777777" w:rsidR="005F7BD0" w:rsidRPr="00CE2D2F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r w:rsidRPr="002B5885">
        <w:rPr>
          <w:rFonts w:ascii="Arial" w:hAnsi="Arial" w:cs="Arial"/>
          <w:b/>
          <w:i/>
          <w:sz w:val="20"/>
          <w:szCs w:val="20"/>
          <w:lang w:eastAsia="en-US"/>
        </w:rPr>
        <w:t xml:space="preserve">SKLOP </w:t>
      </w:r>
      <w:r>
        <w:rPr>
          <w:rFonts w:ascii="Arial" w:hAnsi="Arial" w:cs="Arial"/>
          <w:b/>
          <w:i/>
          <w:sz w:val="20"/>
          <w:szCs w:val="20"/>
          <w:lang w:eastAsia="en-US"/>
        </w:rPr>
        <w:t>2</w:t>
      </w:r>
    </w:p>
    <w:p w14:paraId="4B3AC448" w14:textId="77777777" w:rsidR="005F7BD0" w:rsidRPr="003A3127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888DF44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1. </w:t>
      </w:r>
    </w:p>
    <w:p w14:paraId="25E9F6C4" w14:textId="77777777" w:rsidR="005F7BD0" w:rsidRPr="003A3127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8930" w:type="dxa"/>
        <w:tblInd w:w="137" w:type="dxa"/>
        <w:tblLook w:val="01E0" w:firstRow="1" w:lastRow="1" w:firstColumn="1" w:lastColumn="1" w:noHBand="0" w:noVBand="0"/>
      </w:tblPr>
      <w:tblGrid>
        <w:gridCol w:w="4082"/>
        <w:gridCol w:w="4848"/>
      </w:tblGrid>
      <w:tr w:rsidR="005F7BD0" w:rsidRPr="003A3127" w14:paraId="44B00F40" w14:textId="77777777" w:rsidTr="00A41C1A"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867C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eferenčn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i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projekt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ODGOVORNEGA IN TEHNIČNEGA VODJO PROJEKTA, ki izpolnjuje zahteve glede referenc iz točke 2.3.10 razpisne dokumentacije</w:t>
            </w:r>
          </w:p>
        </w:tc>
      </w:tr>
      <w:tr w:rsidR="005F7BD0" w:rsidRPr="003A3127" w14:paraId="5F071F21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D9AD" w14:textId="77777777" w:rsidR="005F7BD0" w:rsidRPr="00066AF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Naziv referenčnega projekta RP-1, RP-2, RP-3, RP-4 (ustrezno označi</w:t>
            </w:r>
            <w:r>
              <w:rPr>
                <w:rFonts w:ascii="Arial" w:hAnsi="Arial"/>
                <w:bCs/>
                <w:i/>
                <w:iCs/>
                <w:sz w:val="20"/>
                <w:lang w:eastAsia="en-US"/>
              </w:rPr>
              <w:t>ti</w:t>
            </w: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8A01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3A3127" w14:paraId="5DACAE4D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1BDE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D630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3A3127" w14:paraId="3E00D8FE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A906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Obdobje izvedbe (od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</w:t>
            </w: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 xml:space="preserve"> – do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17FB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3A3127" w14:paraId="45F12893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55D3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Vrednost referenčnega projekta (v EUR brez DDV):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596A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3A3127" w14:paraId="109DF8E3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6CFD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0E25ED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 (ustrezno označiti):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FABA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6E7AA316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30 cm (vertikalno) ter relativni natančnosti ≤ 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71CF6406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3C3D1CB6" w14:textId="77777777" w:rsidR="005F7BD0" w:rsidRPr="00AF5297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0F834691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3A36D0FD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izvedeni projekt je informacijska rešitev 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63FC491C" w14:textId="77777777" w:rsidR="005F7BD0" w:rsidRPr="00AF5297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608D90C9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31F85227" w14:textId="77777777" w:rsidR="005F7BD0" w:rsidRPr="00AF5297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1E74618F" w14:textId="77777777" w:rsidR="005F7BD0" w:rsidRPr="00AF5297" w:rsidRDefault="005F7BD0" w:rsidP="00A41C1A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71CF780C" w14:textId="77777777" w:rsidR="005F7BD0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3F3D610A" w14:textId="77777777" w:rsidR="005F7BD0" w:rsidRPr="009E7672" w:rsidRDefault="005F7BD0" w:rsidP="005F7BD0">
            <w:pPr>
              <w:widowControl w:val="0"/>
              <w:numPr>
                <w:ilvl w:val="0"/>
                <w:numId w:val="1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B10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9B10D9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  <w:p w14:paraId="30C0A010" w14:textId="77777777" w:rsidR="005F7BD0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2"/>
                <w:lang w:eastAsia="en-US"/>
              </w:rPr>
            </w:pPr>
          </w:p>
          <w:p w14:paraId="68C96113" w14:textId="77777777" w:rsidR="005F7BD0" w:rsidRPr="009B10D9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08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Rešitve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referenčnega projekta </w:t>
            </w: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>so v aktivni rabi in v pogodbenem vzdrževanju.</w:t>
            </w:r>
          </w:p>
        </w:tc>
      </w:tr>
    </w:tbl>
    <w:p w14:paraId="1761CDEC" w14:textId="77777777" w:rsidR="005F7BD0" w:rsidRDefault="005F7BD0" w:rsidP="005F7BD0">
      <w:pPr>
        <w:suppressAutoHyphens/>
        <w:rPr>
          <w:rFonts w:ascii="Arial" w:hAnsi="Arial" w:cs="Arial"/>
          <w:iCs/>
          <w:sz w:val="20"/>
          <w:szCs w:val="20"/>
          <w:lang w:eastAsia="ar-SA"/>
        </w:rPr>
      </w:pPr>
    </w:p>
    <w:p w14:paraId="1E2585B8" w14:textId="77777777" w:rsidR="005F7BD0" w:rsidRDefault="005F7BD0" w:rsidP="005F7BD0">
      <w:pPr>
        <w:suppressAutoHyphens/>
        <w:rPr>
          <w:rFonts w:ascii="Arial" w:hAnsi="Arial" w:cs="Arial"/>
          <w:iCs/>
          <w:sz w:val="20"/>
          <w:szCs w:val="20"/>
          <w:lang w:eastAsia="ar-SA"/>
        </w:rPr>
      </w:pPr>
    </w:p>
    <w:p w14:paraId="2087930D" w14:textId="77777777" w:rsidR="005F7BD0" w:rsidRPr="00CE2D2F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r w:rsidRPr="002B5885">
        <w:rPr>
          <w:rFonts w:ascii="Arial" w:hAnsi="Arial" w:cs="Arial"/>
          <w:b/>
          <w:i/>
          <w:sz w:val="20"/>
          <w:szCs w:val="20"/>
          <w:lang w:eastAsia="en-US"/>
        </w:rPr>
        <w:t xml:space="preserve">SKLOP </w:t>
      </w:r>
      <w:r>
        <w:rPr>
          <w:rFonts w:ascii="Arial" w:hAnsi="Arial" w:cs="Arial"/>
          <w:b/>
          <w:i/>
          <w:sz w:val="20"/>
          <w:szCs w:val="20"/>
          <w:lang w:eastAsia="en-US"/>
        </w:rPr>
        <w:t>3</w:t>
      </w:r>
    </w:p>
    <w:p w14:paraId="0C211DD6" w14:textId="77777777" w:rsidR="005F7BD0" w:rsidRPr="003A3127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6D82527D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1. </w:t>
      </w:r>
    </w:p>
    <w:p w14:paraId="3BA364A5" w14:textId="77777777" w:rsidR="005F7BD0" w:rsidRPr="003A3127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8930" w:type="dxa"/>
        <w:tblInd w:w="137" w:type="dxa"/>
        <w:tblLook w:val="01E0" w:firstRow="1" w:lastRow="1" w:firstColumn="1" w:lastColumn="1" w:noHBand="0" w:noVBand="0"/>
      </w:tblPr>
      <w:tblGrid>
        <w:gridCol w:w="4082"/>
        <w:gridCol w:w="4848"/>
      </w:tblGrid>
      <w:tr w:rsidR="005F7BD0" w:rsidRPr="003A3127" w14:paraId="1AFD3E20" w14:textId="77777777" w:rsidTr="00A41C1A"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E2B0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eferenčn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i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projekt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ODGOVORNEGA VODJO PROJEKTA, ki izpolnjuje zahteve glede referenc iz točke 2.3.10 razpisne dokumentacije</w:t>
            </w:r>
          </w:p>
        </w:tc>
      </w:tr>
      <w:tr w:rsidR="005F7BD0" w:rsidRPr="003A3127" w14:paraId="6E71CBE3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1058" w14:textId="77777777" w:rsidR="005F7BD0" w:rsidRPr="00066AF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Naziv referenčnega projekta RP-1, RP-2, RP-3, RP-4 (ustrezno označi</w:t>
            </w:r>
            <w:r>
              <w:rPr>
                <w:rFonts w:ascii="Arial" w:hAnsi="Arial"/>
                <w:bCs/>
                <w:i/>
                <w:iCs/>
                <w:sz w:val="20"/>
                <w:lang w:eastAsia="en-US"/>
              </w:rPr>
              <w:t>ti</w:t>
            </w: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B4B7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3A3127" w14:paraId="6DB0AECF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B1FD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E764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3A3127" w14:paraId="23F5B7A3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1FFB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Obdobje izvedbe (od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</w:t>
            </w: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 xml:space="preserve"> – do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9F7F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3A3127" w14:paraId="5A24C6F8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9C4B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Vrednost referenčnega projekta (v EUR brez DDV):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A5F1" w14:textId="77777777" w:rsidR="005F7BD0" w:rsidRPr="003A3127" w:rsidRDefault="005F7BD0" w:rsidP="00A41C1A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F7BD0" w:rsidRPr="003A3127" w14:paraId="66D54AE4" w14:textId="77777777" w:rsidTr="00A41C1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0FAE" w14:textId="77777777" w:rsidR="005F7BD0" w:rsidRPr="00F41505" w:rsidRDefault="005F7BD0" w:rsidP="00A41C1A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vsaj 4 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označiti)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5C28" w14:textId="77777777" w:rsidR="005F7BD0" w:rsidRPr="00D53E0E" w:rsidRDefault="005F7BD0" w:rsidP="005F7BD0">
            <w:pPr>
              <w:widowControl w:val="0"/>
              <w:numPr>
                <w:ilvl w:val="0"/>
                <w:numId w:val="33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69EC2B1E" w14:textId="77777777" w:rsidR="005F7BD0" w:rsidRPr="00D53E0E" w:rsidRDefault="005F7BD0" w:rsidP="005F7BD0">
            <w:pPr>
              <w:widowControl w:val="0"/>
              <w:numPr>
                <w:ilvl w:val="0"/>
                <w:numId w:val="33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243F0DC5" w14:textId="77777777" w:rsidR="005F7BD0" w:rsidRPr="00D53E0E" w:rsidRDefault="005F7BD0" w:rsidP="005F7BD0">
            <w:pPr>
              <w:widowControl w:val="0"/>
              <w:numPr>
                <w:ilvl w:val="0"/>
                <w:numId w:val="33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se nanaša na področje napovedne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analitike nad integriranimi raznorodnimi podatkovnimi viri in tokovi, vključno s prostorskimi podatki in senzorskimi podatki;</w:t>
            </w:r>
          </w:p>
          <w:p w14:paraId="21FFF950" w14:textId="77777777" w:rsidR="005F7BD0" w:rsidRPr="00D53E0E" w:rsidRDefault="005F7BD0" w:rsidP="005F7BD0">
            <w:pPr>
              <w:widowControl w:val="0"/>
              <w:numPr>
                <w:ilvl w:val="0"/>
                <w:numId w:val="33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740C351F" w14:textId="77777777" w:rsidR="005F7BD0" w:rsidRPr="00D53E0E" w:rsidRDefault="005F7BD0" w:rsidP="005F7BD0">
            <w:pPr>
              <w:widowControl w:val="0"/>
              <w:numPr>
                <w:ilvl w:val="0"/>
                <w:numId w:val="33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135ED5E8" w14:textId="77777777" w:rsidR="005F7BD0" w:rsidRDefault="005F7BD0" w:rsidP="005F7BD0">
            <w:pPr>
              <w:widowControl w:val="0"/>
              <w:numPr>
                <w:ilvl w:val="0"/>
                <w:numId w:val="33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  <w:p w14:paraId="3840F1A2" w14:textId="77777777" w:rsidR="005F7BD0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ind w:left="360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E82B137" w14:textId="77777777" w:rsidR="005F7BD0" w:rsidRPr="00840F1B" w:rsidRDefault="005F7BD0" w:rsidP="00A41C1A">
            <w:pPr>
              <w:widowControl w:val="0"/>
              <w:tabs>
                <w:tab w:val="left" w:pos="346"/>
              </w:tabs>
              <w:spacing w:before="60" w:after="60" w:line="260" w:lineRule="atLeast"/>
              <w:ind w:left="360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Rešitve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referenčnega projekta </w:t>
            </w: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>so v aktivni rabi.</w:t>
            </w:r>
          </w:p>
        </w:tc>
      </w:tr>
    </w:tbl>
    <w:p w14:paraId="1FA70AB6" w14:textId="77777777" w:rsidR="005F7BD0" w:rsidRDefault="005F7BD0" w:rsidP="005F7BD0">
      <w:pPr>
        <w:suppressAutoHyphens/>
        <w:rPr>
          <w:rFonts w:ascii="Arial" w:hAnsi="Arial" w:cs="Arial"/>
          <w:iCs/>
          <w:sz w:val="20"/>
          <w:szCs w:val="20"/>
          <w:lang w:eastAsia="ar-SA"/>
        </w:rPr>
      </w:pPr>
    </w:p>
    <w:p w14:paraId="6652A196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0B0DDD8C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DF90679" w14:textId="77777777" w:rsidR="005F7BD0" w:rsidRPr="003A3127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1"/>
        <w:gridCol w:w="4941"/>
      </w:tblGrid>
      <w:tr w:rsidR="005F7BD0" w:rsidRPr="003A3127" w14:paraId="3B5E893D" w14:textId="77777777" w:rsidTr="00A41C1A">
        <w:tc>
          <w:tcPr>
            <w:tcW w:w="4111" w:type="dxa"/>
            <w:shd w:val="clear" w:color="auto" w:fill="auto"/>
          </w:tcPr>
          <w:p w14:paraId="457A15CA" w14:textId="77777777" w:rsidR="005F7BD0" w:rsidRPr="003A3127" w:rsidRDefault="005F7BD0" w:rsidP="00A41C1A">
            <w:pPr>
              <w:spacing w:line="26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3" w:type="dxa"/>
            <w:shd w:val="clear" w:color="auto" w:fill="auto"/>
          </w:tcPr>
          <w:p w14:paraId="77A2CB4F" w14:textId="77777777" w:rsidR="005F7BD0" w:rsidRPr="003A3127" w:rsidRDefault="005F7BD0" w:rsidP="00A41C1A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A312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5F7BD0" w:rsidRPr="003A3127" w14:paraId="74B3829F" w14:textId="77777777" w:rsidTr="00A41C1A">
        <w:trPr>
          <w:trHeight w:val="992"/>
        </w:trPr>
        <w:tc>
          <w:tcPr>
            <w:tcW w:w="4111" w:type="dxa"/>
            <w:shd w:val="clear" w:color="auto" w:fill="auto"/>
          </w:tcPr>
          <w:p w14:paraId="34C3C699" w14:textId="77777777" w:rsidR="005F7BD0" w:rsidRPr="003A3127" w:rsidRDefault="005F7BD0" w:rsidP="00A41C1A">
            <w:pPr>
              <w:spacing w:after="120"/>
              <w:jc w:val="both"/>
              <w:rPr>
                <w:rFonts w:cs="Arial"/>
                <w:i/>
                <w:sz w:val="18"/>
                <w:szCs w:val="18"/>
              </w:rPr>
            </w:pPr>
            <w:r w:rsidRPr="003A3127">
              <w:rPr>
                <w:rFonts w:ascii="Arial" w:hAnsi="Arial" w:cs="Arial"/>
                <w:sz w:val="20"/>
                <w:szCs w:val="20"/>
              </w:rPr>
              <w:t xml:space="preserve">Podpis ponudnika oziroma vodilnega partnerja iz skupine ponudnikov </w:t>
            </w:r>
            <w:r w:rsidRPr="003A3127">
              <w:rPr>
                <w:rFonts w:ascii="Arial" w:hAnsi="Arial" w:cs="Arial"/>
                <w:b/>
                <w:sz w:val="20"/>
                <w:szCs w:val="20"/>
              </w:rPr>
              <w:t>(ime in priimek, lastnoročni podpis in datum podpisa):</w:t>
            </w:r>
          </w:p>
        </w:tc>
        <w:tc>
          <w:tcPr>
            <w:tcW w:w="5063" w:type="dxa"/>
            <w:shd w:val="clear" w:color="auto" w:fill="auto"/>
          </w:tcPr>
          <w:p w14:paraId="55A6A277" w14:textId="77777777" w:rsidR="005F7BD0" w:rsidRPr="003A3127" w:rsidRDefault="005F7BD0" w:rsidP="00A41C1A">
            <w:pPr>
              <w:spacing w:line="260" w:lineRule="atLeas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25A71456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15C3E36A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16F80784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44451AA9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A1C98B7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61B7DB9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07B2E280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74A7F621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6A9A4194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3AD2B2B1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401E07AB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5B18FD04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68AF70BF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D85379D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6AB34EE9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7BE7286B" w14:textId="77777777" w:rsidR="005F7BD0" w:rsidRPr="003A3127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6E0680A9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0A82D3E6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5807E5CF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42082C70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4E9D904A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0DB54B4A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7F1618A4" w14:textId="77777777" w:rsidR="005F7BD0" w:rsidRDefault="005F7BD0" w:rsidP="005F7BD0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0DBC45B7" w14:textId="77777777" w:rsidR="005F7BD0" w:rsidRDefault="005F7BD0" w:rsidP="005F7BD0">
      <w:pPr>
        <w:spacing w:line="260" w:lineRule="atLeast"/>
        <w:jc w:val="both"/>
        <w:rPr>
          <w:rFonts w:ascii="Arial" w:hAnsi="Arial" w:cs="Arial"/>
          <w:sz w:val="20"/>
          <w:lang w:eastAsia="en-US"/>
        </w:rPr>
      </w:pPr>
    </w:p>
    <w:p w14:paraId="0ACB33F5" w14:textId="77777777" w:rsidR="005F7BD0" w:rsidRPr="003A3127" w:rsidRDefault="005F7BD0" w:rsidP="005F7BD0">
      <w:pPr>
        <w:spacing w:line="260" w:lineRule="atLeast"/>
        <w:jc w:val="both"/>
        <w:rPr>
          <w:rFonts w:ascii="Arial" w:hAnsi="Arial" w:cs="Arial"/>
          <w:sz w:val="20"/>
          <w:lang w:eastAsia="en-US"/>
        </w:rPr>
      </w:pPr>
      <w:r w:rsidRPr="003A3127">
        <w:rPr>
          <w:rFonts w:ascii="Arial" w:hAnsi="Arial" w:cs="Arial"/>
          <w:sz w:val="20"/>
          <w:lang w:eastAsia="en-US"/>
        </w:rPr>
        <w:t>* Kot merilo bo naročnik točkoval le referenc</w:t>
      </w:r>
      <w:r>
        <w:rPr>
          <w:rFonts w:ascii="Arial" w:hAnsi="Arial" w:cs="Arial"/>
          <w:sz w:val="20"/>
          <w:lang w:eastAsia="en-US"/>
        </w:rPr>
        <w:t>o</w:t>
      </w:r>
      <w:r w:rsidRPr="003A3127">
        <w:rPr>
          <w:rFonts w:ascii="Arial" w:hAnsi="Arial" w:cs="Arial"/>
          <w:sz w:val="20"/>
          <w:lang w:eastAsia="en-US"/>
        </w:rPr>
        <w:t>, ki j</w:t>
      </w:r>
      <w:r>
        <w:rPr>
          <w:rFonts w:ascii="Arial" w:hAnsi="Arial" w:cs="Arial"/>
          <w:sz w:val="20"/>
          <w:lang w:eastAsia="en-US"/>
        </w:rPr>
        <w:t>e</w:t>
      </w:r>
      <w:r w:rsidRPr="003A3127">
        <w:rPr>
          <w:rFonts w:ascii="Arial" w:hAnsi="Arial" w:cs="Arial"/>
          <w:sz w:val="20"/>
          <w:lang w:eastAsia="en-US"/>
        </w:rPr>
        <w:t xml:space="preserve"> ponudnik ni navedel kot dokazilo o izpolnjevanju pogoja (na obrazcu 3). </w:t>
      </w:r>
    </w:p>
    <w:p w14:paraId="3094F381" w14:textId="77777777" w:rsidR="005F7BD0" w:rsidRPr="003A3127" w:rsidRDefault="005F7BD0" w:rsidP="005F7BD0">
      <w:pPr>
        <w:spacing w:line="260" w:lineRule="atLeast"/>
        <w:jc w:val="both"/>
        <w:rPr>
          <w:rFonts w:ascii="Arial" w:hAnsi="Arial" w:cs="Arial"/>
          <w:sz w:val="20"/>
          <w:lang w:eastAsia="en-US"/>
        </w:rPr>
      </w:pPr>
    </w:p>
    <w:p w14:paraId="5D4E69DD" w14:textId="77777777" w:rsidR="005F7BD0" w:rsidRPr="003A3127" w:rsidRDefault="005F7BD0" w:rsidP="005F7BD0">
      <w:pPr>
        <w:spacing w:line="260" w:lineRule="atLeast"/>
        <w:jc w:val="both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>P</w:t>
      </w:r>
      <w:r w:rsidRPr="003A3127">
        <w:rPr>
          <w:rFonts w:ascii="Arial" w:hAnsi="Arial" w:cs="Arial"/>
          <w:sz w:val="20"/>
          <w:lang w:eastAsia="en-US"/>
        </w:rPr>
        <w:t>riloga:</w:t>
      </w:r>
    </w:p>
    <w:p w14:paraId="2440207F" w14:textId="77777777" w:rsidR="005F7BD0" w:rsidRDefault="005F7BD0" w:rsidP="005F7BD0">
      <w:pPr>
        <w:suppressAutoHyphens/>
        <w:spacing w:line="260" w:lineRule="atLeast"/>
        <w:jc w:val="both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 xml:space="preserve">- </w:t>
      </w:r>
      <w:r w:rsidRPr="003A3127">
        <w:rPr>
          <w:rFonts w:ascii="Arial" w:hAnsi="Arial" w:cs="Arial"/>
          <w:sz w:val="20"/>
          <w:lang w:eastAsia="en-US"/>
        </w:rPr>
        <w:t>potrjen</w:t>
      </w:r>
      <w:r>
        <w:rPr>
          <w:rFonts w:ascii="Arial" w:hAnsi="Arial" w:cs="Arial"/>
          <w:sz w:val="20"/>
          <w:lang w:eastAsia="en-US"/>
        </w:rPr>
        <w:t>o</w:t>
      </w:r>
      <w:r w:rsidRPr="003A3127">
        <w:rPr>
          <w:rFonts w:ascii="Arial" w:hAnsi="Arial" w:cs="Arial"/>
          <w:sz w:val="20"/>
          <w:lang w:eastAsia="en-US"/>
        </w:rPr>
        <w:t xml:space="preserve"> referenčn</w:t>
      </w:r>
      <w:r>
        <w:rPr>
          <w:rFonts w:ascii="Arial" w:hAnsi="Arial" w:cs="Arial"/>
          <w:sz w:val="20"/>
          <w:lang w:eastAsia="en-US"/>
        </w:rPr>
        <w:t>o</w:t>
      </w:r>
      <w:r w:rsidRPr="003A3127">
        <w:rPr>
          <w:rFonts w:ascii="Arial" w:hAnsi="Arial" w:cs="Arial"/>
          <w:sz w:val="20"/>
          <w:lang w:eastAsia="en-US"/>
        </w:rPr>
        <w:t xml:space="preserve"> potrdil</w:t>
      </w:r>
      <w:r>
        <w:rPr>
          <w:rFonts w:ascii="Arial" w:hAnsi="Arial" w:cs="Arial"/>
          <w:sz w:val="20"/>
          <w:lang w:eastAsia="en-US"/>
        </w:rPr>
        <w:t>o</w:t>
      </w:r>
    </w:p>
    <w:p w14:paraId="4B2B807A" w14:textId="77777777" w:rsidR="005F7BD0" w:rsidRPr="00835D2B" w:rsidRDefault="005F7BD0" w:rsidP="005F7BD0">
      <w:pPr>
        <w:suppressAutoHyphens/>
        <w:spacing w:line="260" w:lineRule="atLeast"/>
        <w:jc w:val="both"/>
        <w:rPr>
          <w:rFonts w:ascii="Arial" w:hAnsi="Arial" w:cs="Arial"/>
          <w:sz w:val="20"/>
          <w:lang w:eastAsia="en-US"/>
        </w:rPr>
      </w:pPr>
      <w:r w:rsidRPr="00F41505">
        <w:rPr>
          <w:rFonts w:ascii="Arial" w:hAnsi="Arial" w:cs="Arial"/>
          <w:sz w:val="20"/>
          <w:lang w:eastAsia="en-US"/>
        </w:rPr>
        <w:t>- dokazilo, da je projekt zaključen</w:t>
      </w:r>
      <w:r>
        <w:rPr>
          <w:rFonts w:ascii="Arial" w:hAnsi="Arial" w:cs="Arial"/>
          <w:i/>
          <w:sz w:val="18"/>
          <w:szCs w:val="18"/>
        </w:rPr>
        <w:br w:type="page"/>
      </w:r>
    </w:p>
    <w:p w14:paraId="5EECA814" w14:textId="77777777" w:rsidR="005F7BD0" w:rsidRPr="00A93C7A" w:rsidRDefault="005F7BD0" w:rsidP="005F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435F32">
        <w:rPr>
          <w:rFonts w:ascii="Arial" w:hAnsi="Arial" w:cs="Arial"/>
          <w:b/>
          <w:sz w:val="20"/>
          <w:szCs w:val="20"/>
          <w:lang w:eastAsia="en-US"/>
        </w:rPr>
        <w:lastRenderedPageBreak/>
        <w:t>Obrazec 5: IZJAVA REFERENČNEGA NAROČNIKA – REFERENCE PONUDNIKA IN KADRA</w:t>
      </w:r>
    </w:p>
    <w:p w14:paraId="37F8E65A" w14:textId="77777777" w:rsidR="005F7BD0" w:rsidRPr="00A93C7A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62A9D16D" w14:textId="77777777" w:rsidR="005F7BD0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7D42E6C" w14:textId="77777777" w:rsidR="005F7BD0" w:rsidRPr="004B45E8" w:rsidRDefault="005F7BD0" w:rsidP="005F7B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4B45E8">
        <w:rPr>
          <w:rFonts w:ascii="Arial" w:hAnsi="Arial" w:cs="Arial"/>
          <w:b/>
          <w:sz w:val="20"/>
          <w:szCs w:val="20"/>
          <w:lang w:eastAsia="en-US"/>
        </w:rPr>
        <w:t xml:space="preserve">* Reference kadra – za izpolnjevanje merila: DA / NE </w:t>
      </w:r>
      <w:r w:rsidRPr="004B45E8">
        <w:rPr>
          <w:rFonts w:ascii="Arial" w:hAnsi="Arial" w:cs="Arial"/>
          <w:sz w:val="20"/>
          <w:szCs w:val="20"/>
          <w:lang w:eastAsia="en-US"/>
        </w:rPr>
        <w:t>(obkrožiti)</w:t>
      </w:r>
    </w:p>
    <w:p w14:paraId="1205A753" w14:textId="77777777" w:rsidR="005F7BD0" w:rsidRPr="004B45E8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DF0D691" w14:textId="77777777" w:rsidR="005F7BD0" w:rsidRPr="004B45E8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4B45E8">
        <w:rPr>
          <w:rFonts w:ascii="Arial" w:hAnsi="Arial" w:cs="Arial"/>
          <w:b/>
          <w:sz w:val="20"/>
          <w:szCs w:val="20"/>
          <w:lang w:eastAsia="en-US"/>
        </w:rPr>
        <w:t xml:space="preserve">** Reference kadra – za izpolnjevanje pogoja: DA / NE </w:t>
      </w:r>
      <w:r w:rsidRPr="004B45E8">
        <w:rPr>
          <w:rFonts w:ascii="Arial" w:hAnsi="Arial" w:cs="Arial"/>
          <w:sz w:val="20"/>
          <w:szCs w:val="20"/>
          <w:lang w:eastAsia="en-US"/>
        </w:rPr>
        <w:t>(obkrožiti)</w:t>
      </w:r>
    </w:p>
    <w:p w14:paraId="1B647A74" w14:textId="77777777" w:rsidR="005F7BD0" w:rsidRPr="004B45E8" w:rsidRDefault="005F7BD0" w:rsidP="005F7B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8BA7EB1" w14:textId="77777777" w:rsidR="005F7BD0" w:rsidRPr="004B45E8" w:rsidRDefault="005F7BD0" w:rsidP="005F7B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4B45E8">
        <w:rPr>
          <w:rFonts w:ascii="Arial" w:hAnsi="Arial" w:cs="Arial"/>
          <w:b/>
          <w:sz w:val="20"/>
          <w:szCs w:val="20"/>
          <w:lang w:eastAsia="en-US"/>
        </w:rPr>
        <w:t xml:space="preserve">** Reference ponudnika – za izpolnjevanje pogoja: DA / NE </w:t>
      </w:r>
      <w:r w:rsidRPr="004B45E8">
        <w:rPr>
          <w:rFonts w:ascii="Arial" w:hAnsi="Arial" w:cs="Arial"/>
          <w:sz w:val="20"/>
          <w:szCs w:val="20"/>
          <w:lang w:eastAsia="en-US"/>
        </w:rPr>
        <w:t>(obkrožiti)</w:t>
      </w:r>
    </w:p>
    <w:p w14:paraId="259B423D" w14:textId="77777777" w:rsidR="005F7BD0" w:rsidRPr="004B45E8" w:rsidRDefault="005F7BD0" w:rsidP="005F7B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5048F467" w14:textId="77777777" w:rsidR="005F7BD0" w:rsidRPr="004B45E8" w:rsidRDefault="005F7BD0" w:rsidP="005F7BD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Naziv in naslov referenčnega naročnika (potrjevalca reference):</w:t>
      </w:r>
    </w:p>
    <w:p w14:paraId="19D4EFE2" w14:textId="77777777" w:rsidR="005F7BD0" w:rsidRPr="004B45E8" w:rsidRDefault="005F7BD0" w:rsidP="005F7BD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036A20" w14:textId="77777777" w:rsidR="005F7BD0" w:rsidRPr="004B45E8" w:rsidRDefault="005F7BD0" w:rsidP="005F7BD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</w:t>
      </w:r>
    </w:p>
    <w:p w14:paraId="330B09DE" w14:textId="77777777" w:rsidR="005F7BD0" w:rsidRPr="004B45E8" w:rsidRDefault="005F7BD0" w:rsidP="005F7BD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8664FC" w14:textId="77777777" w:rsidR="005F7BD0" w:rsidRPr="004B45E8" w:rsidRDefault="005F7BD0" w:rsidP="005F7BD0">
      <w:pPr>
        <w:tabs>
          <w:tab w:val="left" w:pos="708"/>
        </w:tabs>
        <w:spacing w:line="260" w:lineRule="atLeast"/>
        <w:jc w:val="both"/>
        <w:rPr>
          <w:rFonts w:ascii="Arial" w:hAnsi="Arial"/>
          <w:sz w:val="20"/>
          <w:szCs w:val="20"/>
          <w:lang w:eastAsia="en-US"/>
        </w:rPr>
      </w:pPr>
      <w:r w:rsidRPr="004B45E8">
        <w:rPr>
          <w:rFonts w:ascii="Arial" w:hAnsi="Arial"/>
          <w:color w:val="000000"/>
          <w:sz w:val="20"/>
          <w:szCs w:val="20"/>
          <w:lang w:eastAsia="en-US"/>
        </w:rPr>
        <w:t xml:space="preserve">Pod kazensko in materialno odgovornostjo izjavljamo, da </w:t>
      </w:r>
      <w:r w:rsidRPr="004B45E8">
        <w:rPr>
          <w:rFonts w:ascii="Arial" w:hAnsi="Arial"/>
          <w:sz w:val="20"/>
          <w:szCs w:val="20"/>
          <w:lang w:eastAsia="en-US"/>
        </w:rPr>
        <w:t xml:space="preserve">je </w:t>
      </w:r>
      <w:r w:rsidRPr="004B45E8">
        <w:rPr>
          <w:rFonts w:ascii="Arial" w:hAnsi="Arial"/>
          <w:bCs/>
          <w:color w:val="000000"/>
          <w:sz w:val="20"/>
          <w:szCs w:val="20"/>
          <w:lang w:eastAsia="en-US"/>
        </w:rPr>
        <w:t>____________________________</w:t>
      </w:r>
      <w:r w:rsidRPr="004B45E8">
        <w:rPr>
          <w:rFonts w:ascii="Arial" w:hAnsi="Arial"/>
          <w:sz w:val="20"/>
          <w:szCs w:val="20"/>
          <w:lang w:eastAsia="en-US"/>
        </w:rPr>
        <w:t xml:space="preserve"> </w:t>
      </w:r>
      <w:r w:rsidRPr="004B45E8">
        <w:rPr>
          <w:rFonts w:ascii="Arial" w:hAnsi="Arial"/>
          <w:i/>
          <w:sz w:val="20"/>
          <w:szCs w:val="20"/>
          <w:lang w:eastAsia="en-US"/>
        </w:rPr>
        <w:t xml:space="preserve">(navesti naziv ponudnika/navesti ime in priimek kadra) </w:t>
      </w:r>
      <w:r w:rsidRPr="004B45E8">
        <w:rPr>
          <w:rFonts w:ascii="Arial" w:hAnsi="Arial"/>
          <w:sz w:val="20"/>
          <w:szCs w:val="20"/>
          <w:lang w:eastAsia="en-US"/>
        </w:rPr>
        <w:t>kot</w:t>
      </w:r>
      <w:r w:rsidRPr="004B45E8">
        <w:rPr>
          <w:rFonts w:ascii="Arial" w:hAnsi="Arial"/>
          <w:i/>
          <w:sz w:val="20"/>
          <w:szCs w:val="20"/>
          <w:lang w:eastAsia="en-US"/>
        </w:rPr>
        <w:t xml:space="preserve"> ________________________________ (navesti, v kakšni vlogi je kader sodeloval) </w:t>
      </w:r>
      <w:r w:rsidRPr="004B45E8">
        <w:rPr>
          <w:rFonts w:ascii="Arial" w:hAnsi="Arial"/>
          <w:sz w:val="20"/>
          <w:szCs w:val="20"/>
          <w:lang w:eastAsia="en-US"/>
        </w:rPr>
        <w:t>v času od _______________ do _____________ na podlagi pogodbe/naročilnice št. ____________________________, sklenjene z nami kot naročnikom, za izvedbo</w:t>
      </w:r>
      <w:r>
        <w:rPr>
          <w:rFonts w:ascii="Arial" w:hAnsi="Arial"/>
          <w:sz w:val="20"/>
          <w:szCs w:val="20"/>
          <w:lang w:eastAsia="en-US"/>
        </w:rPr>
        <w:t xml:space="preserve"> </w:t>
      </w:r>
      <w:r w:rsidRPr="004B45E8">
        <w:rPr>
          <w:rFonts w:ascii="Arial" w:hAnsi="Arial"/>
          <w:sz w:val="20"/>
          <w:szCs w:val="20"/>
          <w:lang w:eastAsia="en-US"/>
        </w:rPr>
        <w:t xml:space="preserve">_______________________________________________, s pogodbeno vrednostjo _________________________, v skladu z določili prej navedene pogodbe/naročilnice, uspešno izvedel pogodbena dela. </w:t>
      </w:r>
    </w:p>
    <w:p w14:paraId="43DD017F" w14:textId="77777777" w:rsidR="005F7BD0" w:rsidRPr="004B45E8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sz w:val="20"/>
          <w:lang w:eastAsia="en-US"/>
        </w:rPr>
      </w:pPr>
    </w:p>
    <w:p w14:paraId="108F38D6" w14:textId="77777777" w:rsidR="005F7BD0" w:rsidRPr="00A93C7A" w:rsidRDefault="005F7BD0" w:rsidP="005F7BD0">
      <w:pPr>
        <w:tabs>
          <w:tab w:val="left" w:pos="708"/>
        </w:tabs>
        <w:spacing w:line="260" w:lineRule="atLeast"/>
        <w:jc w:val="both"/>
        <w:rPr>
          <w:rFonts w:ascii="Arial" w:hAnsi="Arial"/>
          <w:sz w:val="20"/>
          <w:szCs w:val="20"/>
          <w:lang w:eastAsia="en-US"/>
        </w:rPr>
      </w:pPr>
      <w:r w:rsidRPr="008E3F01">
        <w:rPr>
          <w:rFonts w:ascii="Arial" w:hAnsi="Arial"/>
          <w:sz w:val="20"/>
          <w:szCs w:val="20"/>
          <w:lang w:eastAsia="en-US"/>
        </w:rPr>
        <w:t>Dela so</w:t>
      </w:r>
      <w:r w:rsidRPr="008E3F01">
        <w:rPr>
          <w:rFonts w:ascii="Arial" w:hAnsi="Arial" w:cs="Arial"/>
          <w:sz w:val="20"/>
          <w:szCs w:val="20"/>
          <w:lang w:eastAsia="en-US"/>
        </w:rPr>
        <w:t xml:space="preserve"> bila opravljena v zahtevanem obsegu, obdobju, kvalitetno, strokovno in v dogovorjenih rokih.</w:t>
      </w:r>
    </w:p>
    <w:p w14:paraId="61841918" w14:textId="77777777" w:rsidR="005F7BD0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sz w:val="20"/>
          <w:lang w:eastAsia="en-US"/>
        </w:rPr>
      </w:pPr>
    </w:p>
    <w:p w14:paraId="23C3A621" w14:textId="77777777" w:rsidR="005F7BD0" w:rsidRPr="004B45E8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sz w:val="20"/>
          <w:lang w:eastAsia="en-US"/>
        </w:rPr>
      </w:pPr>
      <w:r w:rsidRPr="004B45E8">
        <w:rPr>
          <w:rFonts w:ascii="Arial" w:hAnsi="Arial" w:cs="Arial"/>
          <w:sz w:val="20"/>
          <w:lang w:eastAsia="en-US"/>
        </w:rPr>
        <w:t>Navedba naziva in vsebine referenc</w:t>
      </w:r>
      <w:r>
        <w:rPr>
          <w:rFonts w:ascii="Arial" w:hAnsi="Arial" w:cs="Arial"/>
          <w:sz w:val="20"/>
          <w:lang w:eastAsia="en-US"/>
        </w:rPr>
        <w:t xml:space="preserve"> (z navedbo podtočk posamezne zahteve)</w:t>
      </w:r>
      <w:r w:rsidRPr="004B45E8">
        <w:rPr>
          <w:rFonts w:ascii="Arial" w:hAnsi="Arial" w:cs="Arial"/>
          <w:sz w:val="20"/>
          <w:lang w:eastAsia="en-US"/>
        </w:rPr>
        <w:t xml:space="preserve"> v skladu z zahtevo iz razpisne dokumentacije: </w:t>
      </w:r>
    </w:p>
    <w:p w14:paraId="23C915DC" w14:textId="77777777" w:rsidR="005F7BD0" w:rsidRPr="004B45E8" w:rsidRDefault="005F7BD0" w:rsidP="005F7BD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7458528A" w14:textId="77777777" w:rsidR="005F7BD0" w:rsidRPr="004B45E8" w:rsidRDefault="005F7BD0" w:rsidP="005F7BD0">
      <w:pPr>
        <w:tabs>
          <w:tab w:val="left" w:pos="708"/>
        </w:tabs>
        <w:spacing w:line="260" w:lineRule="atLeast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7B636C1E" w14:textId="77777777" w:rsidR="005F7BD0" w:rsidRPr="004B45E8" w:rsidRDefault="005F7BD0" w:rsidP="005F7BD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3037C1FF" w14:textId="77777777" w:rsidR="005F7BD0" w:rsidRPr="004B45E8" w:rsidRDefault="005F7BD0" w:rsidP="005F7BD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661A1A4B" w14:textId="77777777" w:rsidR="005F7BD0" w:rsidRPr="004B45E8" w:rsidRDefault="005F7BD0" w:rsidP="005F7BD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126F941A" w14:textId="77777777" w:rsidR="005F7BD0" w:rsidRPr="004B45E8" w:rsidRDefault="005F7BD0" w:rsidP="005F7BD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5D916FA7" w14:textId="77777777" w:rsidR="005F7BD0" w:rsidRPr="004B45E8" w:rsidRDefault="005F7BD0" w:rsidP="005F7BD0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753B13" w14:textId="77777777" w:rsidR="005F7BD0" w:rsidRPr="004B45E8" w:rsidRDefault="005F7BD0" w:rsidP="005F7BD0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4B45E8">
        <w:rPr>
          <w:rFonts w:ascii="Arial" w:hAnsi="Arial" w:cs="Arial"/>
          <w:sz w:val="20"/>
          <w:szCs w:val="20"/>
          <w:lang w:eastAsia="en-US"/>
        </w:rPr>
        <w:t>Predmetno izjavo je mogoče preveriti pri osebi:</w:t>
      </w:r>
    </w:p>
    <w:p w14:paraId="3F6826D6" w14:textId="77777777" w:rsidR="005F7BD0" w:rsidRPr="004B45E8" w:rsidRDefault="005F7BD0" w:rsidP="005F7BD0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B45E8">
        <w:rPr>
          <w:rFonts w:ascii="Arial" w:hAnsi="Arial" w:cs="Arial"/>
          <w:bCs/>
          <w:color w:val="000000"/>
          <w:sz w:val="20"/>
          <w:szCs w:val="20"/>
        </w:rPr>
        <w:t>__________________________________</w:t>
      </w:r>
    </w:p>
    <w:p w14:paraId="19A6BEE7" w14:textId="77777777" w:rsidR="005F7BD0" w:rsidRPr="004B45E8" w:rsidRDefault="005F7BD0" w:rsidP="005F7BD0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4B45E8">
        <w:rPr>
          <w:rFonts w:ascii="Arial" w:hAnsi="Arial" w:cs="Arial"/>
          <w:bCs/>
          <w:color w:val="000000"/>
          <w:sz w:val="20"/>
          <w:szCs w:val="20"/>
        </w:rPr>
        <w:t>na telefonski številki __________________ ali elektronskem naslovu ___________________</w:t>
      </w:r>
      <w:r>
        <w:rPr>
          <w:rFonts w:ascii="Arial" w:hAnsi="Arial" w:cs="Arial"/>
          <w:bCs/>
          <w:color w:val="000000"/>
          <w:sz w:val="20"/>
          <w:szCs w:val="20"/>
        </w:rPr>
        <w:t>_____</w:t>
      </w:r>
      <w:r w:rsidRPr="004B45E8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2CF6719F" w14:textId="77777777" w:rsidR="005F7BD0" w:rsidRPr="004B45E8" w:rsidRDefault="005F7BD0" w:rsidP="005F7BD0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0571A21A" w14:textId="77777777" w:rsidR="005F7BD0" w:rsidRPr="004B45E8" w:rsidRDefault="005F7BD0" w:rsidP="005F7BD0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19"/>
        <w:gridCol w:w="2042"/>
        <w:gridCol w:w="4109"/>
      </w:tblGrid>
      <w:tr w:rsidR="005F7BD0" w:rsidRPr="004B45E8" w14:paraId="468B38FB" w14:textId="77777777" w:rsidTr="00A41C1A">
        <w:tc>
          <w:tcPr>
            <w:tcW w:w="3085" w:type="dxa"/>
            <w:vAlign w:val="center"/>
            <w:hideMark/>
          </w:tcPr>
          <w:p w14:paraId="736481E7" w14:textId="77777777" w:rsidR="005F7BD0" w:rsidRPr="004B45E8" w:rsidRDefault="005F7BD0" w:rsidP="00A41C1A">
            <w:pPr>
              <w:spacing w:line="260" w:lineRule="atLeast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>Kraj: ______________</w:t>
            </w:r>
          </w:p>
          <w:p w14:paraId="71D87F8A" w14:textId="77777777" w:rsidR="005F7BD0" w:rsidRPr="004B45E8" w:rsidRDefault="005F7BD0" w:rsidP="00A41C1A">
            <w:pPr>
              <w:spacing w:line="260" w:lineRule="atLeast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19A1BE75" w14:textId="77777777" w:rsidR="005F7BD0" w:rsidRPr="004B45E8" w:rsidRDefault="005F7BD0" w:rsidP="00A41C1A">
            <w:pPr>
              <w:spacing w:line="260" w:lineRule="atLeast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>Datum: ____________</w:t>
            </w:r>
          </w:p>
        </w:tc>
        <w:tc>
          <w:tcPr>
            <w:tcW w:w="2268" w:type="dxa"/>
            <w:vAlign w:val="center"/>
            <w:hideMark/>
          </w:tcPr>
          <w:p w14:paraId="6D144294" w14:textId="77777777" w:rsidR="005F7BD0" w:rsidRPr="004B45E8" w:rsidRDefault="005F7BD0" w:rsidP="00A41C1A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>žig</w:t>
            </w:r>
          </w:p>
        </w:tc>
        <w:tc>
          <w:tcPr>
            <w:tcW w:w="4253" w:type="dxa"/>
            <w:vAlign w:val="center"/>
          </w:tcPr>
          <w:p w14:paraId="3D4B0AD2" w14:textId="77777777" w:rsidR="005F7BD0" w:rsidRPr="004B45E8" w:rsidRDefault="005F7BD0" w:rsidP="00A41C1A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 xml:space="preserve">Ime, priimek odgovorne osebe potrjevalca </w:t>
            </w:r>
          </w:p>
          <w:p w14:paraId="02EAF93A" w14:textId="77777777" w:rsidR="005F7BD0" w:rsidRPr="004B45E8" w:rsidRDefault="005F7BD0" w:rsidP="00A41C1A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0B67DEDF" w14:textId="77777777" w:rsidR="005F7BD0" w:rsidRDefault="005F7BD0" w:rsidP="00A41C1A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>reference: __________________________</w:t>
            </w:r>
          </w:p>
          <w:p w14:paraId="2ADDB85A" w14:textId="77777777" w:rsidR="005F7BD0" w:rsidRDefault="005F7BD0" w:rsidP="00A41C1A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16F62D07" w14:textId="77777777" w:rsidR="005F7BD0" w:rsidRDefault="005F7BD0" w:rsidP="00A41C1A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7D2A360D" w14:textId="77777777" w:rsidR="005F7BD0" w:rsidRPr="004B45E8" w:rsidRDefault="005F7BD0" w:rsidP="00A41C1A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57688460" w14:textId="77777777" w:rsidR="005F7BD0" w:rsidRPr="004B45E8" w:rsidRDefault="005F7BD0" w:rsidP="00A41C1A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5FAB2B78" w14:textId="77777777" w:rsidR="005F7BD0" w:rsidRPr="004B45E8" w:rsidRDefault="005F7BD0" w:rsidP="00A41C1A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44AF7735" w14:textId="77777777" w:rsidR="005F7BD0" w:rsidRPr="004B45E8" w:rsidRDefault="005F7BD0" w:rsidP="00A41C1A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>podpis</w:t>
            </w:r>
          </w:p>
          <w:p w14:paraId="1A7CF337" w14:textId="77777777" w:rsidR="005F7BD0" w:rsidRPr="004B45E8" w:rsidRDefault="005F7BD0" w:rsidP="00A41C1A">
            <w:pPr>
              <w:spacing w:line="260" w:lineRule="atLeast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</w:tr>
    </w:tbl>
    <w:p w14:paraId="6E0A26F8" w14:textId="77777777" w:rsidR="005F7BD0" w:rsidRPr="004B45E8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</w:p>
    <w:p w14:paraId="2B3A5CE0" w14:textId="77777777" w:rsidR="005F7BD0" w:rsidRPr="004B45E8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</w:p>
    <w:p w14:paraId="7909D989" w14:textId="77777777" w:rsidR="005F7BD0" w:rsidRPr="004B45E8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  <w:r w:rsidRPr="004B45E8">
        <w:rPr>
          <w:rFonts w:ascii="Arial" w:hAnsi="Arial" w:cs="Arial"/>
          <w:i/>
          <w:sz w:val="18"/>
          <w:szCs w:val="18"/>
        </w:rPr>
        <w:t>* Dokazovanje izpolnjevanja meril: Ponudnik mora ponudbi obvezno priložiti potrjen</w:t>
      </w:r>
      <w:r>
        <w:rPr>
          <w:rFonts w:ascii="Arial" w:hAnsi="Arial" w:cs="Arial"/>
          <w:i/>
          <w:sz w:val="18"/>
          <w:szCs w:val="18"/>
        </w:rPr>
        <w:t>o referenčno potrdilo</w:t>
      </w:r>
      <w:r w:rsidRPr="004B45E8">
        <w:rPr>
          <w:rFonts w:ascii="Arial" w:hAnsi="Arial" w:cs="Arial"/>
          <w:i/>
          <w:sz w:val="18"/>
          <w:szCs w:val="18"/>
        </w:rPr>
        <w:t>.</w:t>
      </w:r>
    </w:p>
    <w:p w14:paraId="09EB46A6" w14:textId="77777777" w:rsidR="005F7BD0" w:rsidRPr="004B45E8" w:rsidRDefault="005F7BD0" w:rsidP="005F7BD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</w:p>
    <w:p w14:paraId="0C8D02A6" w14:textId="407414BF" w:rsidR="004E0417" w:rsidRDefault="005F7BD0" w:rsidP="004E0417">
      <w:pPr>
        <w:rPr>
          <w:rFonts w:ascii="Arial" w:hAnsi="Arial" w:cs="Arial"/>
          <w:i/>
          <w:sz w:val="18"/>
          <w:szCs w:val="18"/>
        </w:rPr>
      </w:pPr>
      <w:r w:rsidRPr="004B45E8">
        <w:rPr>
          <w:rFonts w:ascii="Arial" w:hAnsi="Arial" w:cs="Arial"/>
          <w:i/>
          <w:sz w:val="18"/>
          <w:szCs w:val="18"/>
        </w:rPr>
        <w:t>** Dokazovanje izpolnjevanja pogojev: Naročnik si pridržuje pravico, da sam preveri izpolnjevanje referenc oz. da od ponudnika zahteva predložitev obrazca oz. dokazil v fazi preverjanja ponudb, ponudnik pa obrazec oz. dokazila lahko priloži že tudi v ponudbi.</w:t>
      </w:r>
      <w:r w:rsidR="004E0417">
        <w:rPr>
          <w:rFonts w:ascii="Arial" w:hAnsi="Arial" w:cs="Arial"/>
          <w:i/>
          <w:sz w:val="18"/>
          <w:szCs w:val="18"/>
        </w:rPr>
        <w:br w:type="page"/>
      </w:r>
    </w:p>
    <w:p w14:paraId="35DB687D" w14:textId="77777777" w:rsidR="004E0417" w:rsidRPr="004E0417" w:rsidRDefault="004E0417" w:rsidP="004E041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line="260" w:lineRule="atLeast"/>
        <w:rPr>
          <w:rFonts w:ascii="Arial" w:hAnsi="Arial" w:cs="Arial"/>
          <w:b/>
          <w:bCs/>
          <w:sz w:val="16"/>
          <w:szCs w:val="16"/>
          <w:lang w:eastAsia="ar-SA"/>
        </w:rPr>
      </w:pPr>
      <w:r w:rsidRPr="004E0417">
        <w:rPr>
          <w:rFonts w:ascii="Arial" w:hAnsi="Arial" w:cs="Arial"/>
          <w:b/>
          <w:sz w:val="20"/>
          <w:szCs w:val="20"/>
          <w:lang w:eastAsia="ar-SA"/>
        </w:rPr>
        <w:lastRenderedPageBreak/>
        <w:t>Obrazec 7.1: GARANCIJA ZA RESNOST PONUDBE</w:t>
      </w:r>
    </w:p>
    <w:p w14:paraId="3D446245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37AC943" w14:textId="77777777" w:rsidR="004E0417" w:rsidRPr="004E0417" w:rsidRDefault="004E0417" w:rsidP="004E0417">
      <w:pPr>
        <w:keepNext/>
        <w:suppressAutoHyphens/>
        <w:spacing w:before="120" w:after="60"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  <w:bookmarkStart w:id="7" w:name="__RefHeading__13108_758074437"/>
      <w:bookmarkStart w:id="8" w:name="_Toc534192829"/>
      <w:bookmarkStart w:id="9" w:name="_Toc534026546"/>
      <w:bookmarkEnd w:id="7"/>
      <w:r w:rsidRPr="004E0417">
        <w:rPr>
          <w:rFonts w:ascii="Arial" w:hAnsi="Arial" w:cs="Arial"/>
          <w:b/>
          <w:bCs/>
          <w:sz w:val="16"/>
          <w:szCs w:val="16"/>
          <w:lang w:eastAsia="ar-SA"/>
        </w:rPr>
        <w:t>Obrazec zavarovanja za resnost ponudbe po EPGP-758</w:t>
      </w:r>
      <w:bookmarkEnd w:id="8"/>
      <w:bookmarkEnd w:id="9"/>
    </w:p>
    <w:p w14:paraId="1887BACD" w14:textId="77777777" w:rsidR="004E0417" w:rsidRPr="004E0417" w:rsidRDefault="004E0417" w:rsidP="004E0417">
      <w:pPr>
        <w:suppressAutoHyphens/>
        <w:spacing w:line="260" w:lineRule="atLeast"/>
        <w:rPr>
          <w:rFonts w:ascii="Arial" w:hAnsi="Arial" w:cs="Arial"/>
          <w:sz w:val="16"/>
          <w:szCs w:val="16"/>
          <w:lang w:eastAsia="ar-SA"/>
        </w:rPr>
      </w:pPr>
    </w:p>
    <w:p w14:paraId="2A160B70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sz w:val="16"/>
          <w:szCs w:val="16"/>
          <w:lang w:eastAsia="ar-SA"/>
        </w:rPr>
      </w:pPr>
      <w:r w:rsidRPr="004E0417">
        <w:rPr>
          <w:rFonts w:ascii="Arial" w:hAnsi="Arial" w:cs="Arial"/>
          <w:i/>
          <w:sz w:val="16"/>
          <w:szCs w:val="16"/>
          <w:lang w:eastAsia="ar-SA"/>
        </w:rPr>
        <w:t>Glava s podatki o garantu (zavarovalnici/banki)</w:t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>ali SWIFT ključ</w:t>
      </w:r>
    </w:p>
    <w:p w14:paraId="2AC18DAC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sz w:val="16"/>
          <w:szCs w:val="16"/>
          <w:lang w:eastAsia="ar-SA"/>
        </w:rPr>
      </w:pPr>
    </w:p>
    <w:p w14:paraId="5E64CBFC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sz w:val="16"/>
          <w:szCs w:val="16"/>
          <w:lang w:eastAsia="ar-SA"/>
        </w:rPr>
        <w:t xml:space="preserve">Za:    </w:t>
      </w:r>
      <w:r w:rsidRPr="004E0417">
        <w:rPr>
          <w:rFonts w:ascii="Arial" w:hAnsi="Arial" w:cs="Arial"/>
          <w:b/>
          <w:sz w:val="16"/>
          <w:szCs w:val="16"/>
          <w:lang w:eastAsia="ar-SA"/>
        </w:rPr>
        <w:t>Ministrstvo za infrastrukturo, Tržaška cesta 19, Ljubljana (naročnik oz. upravičenec garancije)</w:t>
      </w:r>
    </w:p>
    <w:p w14:paraId="5BF26DD8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7E6CD580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sz w:val="16"/>
          <w:szCs w:val="16"/>
          <w:lang w:eastAsia="ar-SA"/>
        </w:rPr>
        <w:t xml:space="preserve">Datum: </w:t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ar-SA"/>
        </w:rPr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>(vpiše se datum izdaje)</w:t>
      </w:r>
    </w:p>
    <w:p w14:paraId="30478E21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442460EE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b/>
          <w:sz w:val="16"/>
          <w:szCs w:val="16"/>
          <w:lang w:eastAsia="ar-SA"/>
        </w:rPr>
        <w:t>VRSTA ZAVAROVANJA:</w:t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ar-SA"/>
        </w:rPr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>(vpiše se vrsta zavarovanja: kavcijsko zavarovanje/bančna garancija)</w:t>
      </w:r>
    </w:p>
    <w:p w14:paraId="42A7553D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287DE9A4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b/>
          <w:sz w:val="16"/>
          <w:szCs w:val="16"/>
          <w:lang w:eastAsia="ar-SA"/>
        </w:rPr>
        <w:t xml:space="preserve">ŠTEVILKA: </w:t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ar-SA"/>
        </w:rPr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>(vpiše se številka zavarovanja)</w:t>
      </w:r>
    </w:p>
    <w:p w14:paraId="01790250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1A5A605A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b/>
          <w:sz w:val="16"/>
          <w:szCs w:val="16"/>
          <w:lang w:eastAsia="ar-SA"/>
        </w:rPr>
        <w:t>GARANT:</w:t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ar-SA"/>
        </w:rPr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>(vpiše se ime in naslov zavarovalnice/banke v kraju izdaje)</w:t>
      </w:r>
    </w:p>
    <w:p w14:paraId="182F1366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6107DF98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b/>
          <w:sz w:val="16"/>
          <w:szCs w:val="16"/>
          <w:lang w:eastAsia="ar-SA"/>
        </w:rPr>
        <w:t xml:space="preserve">NAROČNIK: </w:t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ar-SA"/>
        </w:rPr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>(vpiše se ime in naslov naročnika zavarovanja, tj. kandidata oziroma ponudnika v postopku javnega naročanja)</w:t>
      </w:r>
    </w:p>
    <w:p w14:paraId="0619C0DF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2508E35C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b/>
          <w:sz w:val="16"/>
          <w:szCs w:val="16"/>
          <w:lang w:eastAsia="ar-SA"/>
        </w:rPr>
        <w:t>UPRAVIČENEC:</w:t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b/>
          <w:sz w:val="16"/>
          <w:szCs w:val="16"/>
          <w:lang w:eastAsia="ar-SA"/>
        </w:rPr>
        <w:t>Ministrstvo za infrastrukturo, Tržaška cesta 19, Ljubljana</w:t>
      </w:r>
    </w:p>
    <w:p w14:paraId="61070AAD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663168E9" w14:textId="77777777" w:rsidR="004E0417" w:rsidRPr="004E0417" w:rsidRDefault="004E0417" w:rsidP="004E0417">
      <w:pPr>
        <w:rPr>
          <w:rFonts w:ascii="Arial" w:hAnsi="Arial" w:cs="Arial"/>
          <w:b/>
          <w:i/>
          <w:sz w:val="16"/>
          <w:szCs w:val="16"/>
          <w:lang w:eastAsia="ar-SA"/>
        </w:rPr>
      </w:pPr>
      <w:r w:rsidRPr="004E0417">
        <w:rPr>
          <w:rFonts w:ascii="Arial" w:hAnsi="Arial" w:cs="Arial"/>
          <w:b/>
          <w:sz w:val="16"/>
          <w:szCs w:val="16"/>
          <w:lang w:eastAsia="ar-SA"/>
        </w:rPr>
        <w:t xml:space="preserve">OSNOVNI POSEL: 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 xml:space="preserve">obveznost naročnika zavarovanja iz njegove ponudbe, predložene v postopku javnega naročila </w:t>
      </w:r>
      <w:r w:rsidRPr="004E0417">
        <w:rPr>
          <w:rFonts w:ascii="Arial" w:hAnsi="Arial" w:cs="Arial"/>
          <w:b/>
          <w:bCs/>
          <w:i/>
          <w:sz w:val="16"/>
          <w:szCs w:val="16"/>
          <w:lang w:eastAsia="ar-SA"/>
        </w:rPr>
        <w:t>»Sistemi za delovanje ITS in C-ITS rešitev (javno naročilo v treh sklopih)«.</w:t>
      </w:r>
    </w:p>
    <w:p w14:paraId="10929939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630CECBB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4E0417">
        <w:rPr>
          <w:rFonts w:ascii="Arial" w:hAnsi="Arial" w:cs="Arial"/>
          <w:b/>
          <w:sz w:val="16"/>
          <w:szCs w:val="16"/>
          <w:lang w:eastAsia="ar-SA"/>
        </w:rPr>
        <w:t>ZNESEK IN VALUTA: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sz w:val="16"/>
          <w:szCs w:val="16"/>
          <w:lang w:eastAsia="ar-SA"/>
        </w:rPr>
        <w:t>Sklop 1: 30.000,00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sz w:val="16"/>
          <w:szCs w:val="16"/>
          <w:lang w:eastAsia="ar-SA"/>
        </w:rPr>
        <w:t>EUR;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sz w:val="16"/>
          <w:szCs w:val="16"/>
          <w:lang w:eastAsia="ar-SA"/>
        </w:rPr>
        <w:t>Sklop 2: 34.000,00 EUR;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Sklop 3: 11.000,00 EUR </w:t>
      </w:r>
      <w:r w:rsidRPr="004E0417">
        <w:rPr>
          <w:rFonts w:ascii="Arial" w:hAnsi="Arial" w:cs="Arial"/>
          <w:b/>
          <w:bCs/>
          <w:sz w:val="16"/>
          <w:szCs w:val="16"/>
          <w:lang w:eastAsia="ar-SA"/>
        </w:rPr>
        <w:t>(izberi glede na zahtevo za posamezen sklop)</w:t>
      </w:r>
    </w:p>
    <w:p w14:paraId="01E2B7A6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71AC1C7D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b/>
          <w:sz w:val="16"/>
          <w:szCs w:val="16"/>
          <w:lang w:eastAsia="ar-SA"/>
        </w:rPr>
        <w:t xml:space="preserve">LISTINE, KI JIH JE POLEG IZJAVE TREBA PRILOŽITI ZAHTEVI ZA PLAČILO IN SE IZRECNO ZAHTEVAJO V SPODNJEM BESEDILU: 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>nobena</w:t>
      </w:r>
    </w:p>
    <w:p w14:paraId="72CDE8A9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606398E6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b/>
          <w:sz w:val="16"/>
          <w:szCs w:val="16"/>
          <w:lang w:eastAsia="ar-SA"/>
        </w:rPr>
        <w:t>JEZIK V ZAHTEVANIH LISTINAH:</w:t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slovenski</w:t>
      </w:r>
    </w:p>
    <w:p w14:paraId="67ED92FB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202CA8D0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b/>
          <w:sz w:val="16"/>
          <w:szCs w:val="16"/>
          <w:lang w:eastAsia="ar-SA"/>
        </w:rPr>
        <w:t>OBLIKA PREDLOŽITVE:</w:t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v papirni obliki s priporočeno pošto ali katerokoli obliko hitre pošte ali v elektronski obliki po SWIFT sistemu na naslov </w:t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ar-SA"/>
        </w:rPr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>(navede se SWIFT naslova garanta)</w:t>
      </w:r>
    </w:p>
    <w:p w14:paraId="6C54F02D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118EEC88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b/>
          <w:sz w:val="16"/>
          <w:szCs w:val="16"/>
          <w:lang w:eastAsia="ar-SA"/>
        </w:rPr>
        <w:t>KRAJ PREDLOŽITVE:</w:t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ar-SA"/>
        </w:rPr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>(garant vpiše naslov podružnice, kjer se opravi predložitev papirnih listin, ali elektronski naslov za predložitev v elektronski obliki, kot na primer garantov SWIFT naslov)</w:t>
      </w:r>
    </w:p>
    <w:p w14:paraId="3314CC63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sz w:val="16"/>
          <w:szCs w:val="16"/>
          <w:lang w:eastAsia="ar-SA"/>
        </w:rPr>
        <w:t xml:space="preserve">Ne glede na navedeno, se predložitev papirnih listin lahko opravi v katerikoli podružnici garanta na območju Republike Slovenije. </w:t>
      </w:r>
    </w:p>
    <w:p w14:paraId="3FF1C789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98096E1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b/>
          <w:sz w:val="16"/>
          <w:szCs w:val="16"/>
          <w:lang w:eastAsia="ar-SA"/>
        </w:rPr>
        <w:t xml:space="preserve">DATUM VELJAVNOSTI: </w:t>
      </w:r>
    </w:p>
    <w:p w14:paraId="152913DA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63EB4B10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sz w:val="16"/>
          <w:szCs w:val="16"/>
          <w:lang w:eastAsia="ar-SA"/>
        </w:rPr>
      </w:pPr>
      <w:r w:rsidRPr="004E0417">
        <w:rPr>
          <w:rFonts w:ascii="Arial" w:hAnsi="Arial" w:cs="Arial"/>
          <w:b/>
          <w:sz w:val="16"/>
          <w:szCs w:val="16"/>
          <w:lang w:eastAsia="ar-SA"/>
        </w:rPr>
        <w:t>STRANKA, KI JE DOLŽNA PLAČATI STROŠKE:</w:t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ar-SA"/>
        </w:rPr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>(vpiše se ime naročnika zavarovanja, tj. kandidata oziroma ponudnika v postopku javnega naročanja)</w:t>
      </w:r>
    </w:p>
    <w:p w14:paraId="54AB9FD8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sz w:val="16"/>
          <w:szCs w:val="16"/>
          <w:lang w:eastAsia="ar-SA"/>
        </w:rPr>
      </w:pPr>
    </w:p>
    <w:p w14:paraId="5720050C" w14:textId="77777777" w:rsidR="004E0417" w:rsidRPr="004E0417" w:rsidRDefault="004E0417" w:rsidP="004E0417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sz w:val="16"/>
          <w:szCs w:val="16"/>
          <w:lang w:eastAsia="ar-SA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26E8690" w14:textId="77777777" w:rsidR="004E0417" w:rsidRPr="004E0417" w:rsidRDefault="004E0417" w:rsidP="004E0417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652CF6AF" w14:textId="77777777" w:rsidR="004E0417" w:rsidRPr="004E0417" w:rsidRDefault="004E0417" w:rsidP="004E0417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sz w:val="16"/>
          <w:szCs w:val="16"/>
          <w:lang w:eastAsia="ar-SA"/>
        </w:rPr>
        <w:t xml:space="preserve">Zavarovanje se lahko unovči iz naslednjih razlogov, ki morajo biti navedeni v izjavi upravičenca oziroma zahtevi za plačilo: </w:t>
      </w:r>
    </w:p>
    <w:p w14:paraId="09009682" w14:textId="77777777" w:rsidR="004E0417" w:rsidRPr="004E0417" w:rsidRDefault="004E0417" w:rsidP="004E0417">
      <w:pPr>
        <w:numPr>
          <w:ilvl w:val="0"/>
          <w:numId w:val="34"/>
        </w:num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sz w:val="16"/>
          <w:szCs w:val="16"/>
          <w:lang w:eastAsia="ar-SA"/>
        </w:rPr>
        <w:t>naročnik zavarovanja je umaknil ponudbo po poteku roka za prejem ponudb ali nedopustno spremenil ponudbo v času njene veljavnosti; ali</w:t>
      </w:r>
    </w:p>
    <w:p w14:paraId="769AB82A" w14:textId="77777777" w:rsidR="004E0417" w:rsidRPr="004E0417" w:rsidRDefault="004E0417" w:rsidP="004E0417">
      <w:pPr>
        <w:numPr>
          <w:ilvl w:val="0"/>
          <w:numId w:val="34"/>
        </w:numPr>
        <w:suppressAutoHyphens/>
        <w:spacing w:line="260" w:lineRule="atLeast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sz w:val="16"/>
          <w:szCs w:val="16"/>
          <w:lang w:eastAsia="ar-SA"/>
        </w:rPr>
        <w:t>če ponudnik na poziv naročnika ni pravočasno, torej v roku, ki ga je določil naročnik, dostavil zahtevanega podaljšanja zavarovanja za resnost ponudbe; ali</w:t>
      </w:r>
    </w:p>
    <w:p w14:paraId="28981347" w14:textId="77777777" w:rsidR="004E0417" w:rsidRPr="004E0417" w:rsidRDefault="004E0417" w:rsidP="004E0417">
      <w:pPr>
        <w:numPr>
          <w:ilvl w:val="0"/>
          <w:numId w:val="34"/>
        </w:num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sz w:val="16"/>
          <w:szCs w:val="16"/>
          <w:lang w:eastAsia="ar-SA"/>
        </w:rPr>
        <w:t>izbrani naročnik zavarovanja na poziv upravičenca ni podpisal pogodbe; ali</w:t>
      </w:r>
    </w:p>
    <w:p w14:paraId="6D28538C" w14:textId="77777777" w:rsidR="004E0417" w:rsidRPr="004E0417" w:rsidRDefault="004E0417" w:rsidP="004E0417">
      <w:pPr>
        <w:numPr>
          <w:ilvl w:val="0"/>
          <w:numId w:val="34"/>
        </w:num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sz w:val="16"/>
          <w:szCs w:val="16"/>
          <w:lang w:eastAsia="ar-SA"/>
        </w:rPr>
        <w:lastRenderedPageBreak/>
        <w:t>izbrani naročnik zavarovanja ni predložil zavarovanja za dobro izvedbo pogodbenih obveznosti v skladu s pogoji naročila.</w:t>
      </w:r>
    </w:p>
    <w:p w14:paraId="3F1A0A03" w14:textId="77777777" w:rsidR="004E0417" w:rsidRPr="004E0417" w:rsidRDefault="004E0417" w:rsidP="004E0417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64FEDB25" w14:textId="77777777" w:rsidR="004E0417" w:rsidRPr="004E0417" w:rsidRDefault="004E0417" w:rsidP="004E0417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sz w:val="16"/>
          <w:szCs w:val="16"/>
          <w:lang w:eastAsia="ar-SA"/>
        </w:rPr>
        <w:t>Katerokoli zahtevo za plačilo po tem zavarovanju moramo prejeti na datum veljavnosti zavarovanja ali pred njim v zgoraj navedenem kraju predložitve.</w:t>
      </w:r>
    </w:p>
    <w:p w14:paraId="202A1447" w14:textId="77777777" w:rsidR="004E0417" w:rsidRPr="004E0417" w:rsidRDefault="004E0417" w:rsidP="004E0417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0958A89C" w14:textId="77777777" w:rsidR="004E0417" w:rsidRPr="004E0417" w:rsidRDefault="004E0417" w:rsidP="004E0417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sz w:val="16"/>
          <w:szCs w:val="16"/>
          <w:lang w:eastAsia="ar-SA"/>
        </w:rPr>
        <w:t>Morebitne spore v zvezi s tem zavarovanjem rešuje stvarno pristojno sodišče v Ljubljani po slovenskem pravu.</w:t>
      </w:r>
    </w:p>
    <w:p w14:paraId="294920B8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75790796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sz w:val="16"/>
          <w:szCs w:val="16"/>
          <w:lang w:eastAsia="ar-SA"/>
        </w:rPr>
        <w:t>Za to zavarovanje veljajo Enotna pravila za garancije na poziv (EPGP) revizija iz leta 2010, izdana pri MTZ pod št. 758.</w:t>
      </w:r>
    </w:p>
    <w:p w14:paraId="3F24F00A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071994DD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7B70A4F8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sz w:val="16"/>
          <w:szCs w:val="16"/>
          <w:lang w:eastAsia="ar-SA"/>
        </w:rPr>
        <w:tab/>
      </w:r>
      <w:r w:rsidRPr="004E0417">
        <w:rPr>
          <w:rFonts w:ascii="Arial" w:hAnsi="Arial" w:cs="Arial"/>
          <w:sz w:val="16"/>
          <w:szCs w:val="16"/>
          <w:lang w:eastAsia="ar-SA"/>
        </w:rPr>
        <w:tab/>
      </w:r>
      <w:r w:rsidRPr="004E0417">
        <w:rPr>
          <w:rFonts w:ascii="Arial" w:hAnsi="Arial" w:cs="Arial"/>
          <w:sz w:val="16"/>
          <w:szCs w:val="16"/>
          <w:lang w:eastAsia="ar-SA"/>
        </w:rPr>
        <w:tab/>
      </w:r>
      <w:r w:rsidRPr="004E0417">
        <w:rPr>
          <w:rFonts w:ascii="Arial" w:hAnsi="Arial" w:cs="Arial"/>
          <w:sz w:val="16"/>
          <w:szCs w:val="16"/>
          <w:lang w:eastAsia="ar-SA"/>
        </w:rPr>
        <w:tab/>
      </w:r>
      <w:r w:rsidRPr="004E0417">
        <w:rPr>
          <w:rFonts w:ascii="Arial" w:hAnsi="Arial" w:cs="Arial"/>
          <w:sz w:val="16"/>
          <w:szCs w:val="16"/>
          <w:lang w:eastAsia="ar-SA"/>
        </w:rPr>
        <w:tab/>
      </w:r>
      <w:r w:rsidRPr="004E0417">
        <w:rPr>
          <w:rFonts w:ascii="Arial" w:hAnsi="Arial" w:cs="Arial"/>
          <w:sz w:val="16"/>
          <w:szCs w:val="16"/>
          <w:lang w:eastAsia="ar-SA"/>
        </w:rPr>
        <w:tab/>
      </w:r>
      <w:r w:rsidRPr="004E0417">
        <w:rPr>
          <w:rFonts w:ascii="Arial" w:hAnsi="Arial" w:cs="Arial"/>
          <w:sz w:val="16"/>
          <w:szCs w:val="16"/>
          <w:lang w:eastAsia="ar-SA"/>
        </w:rPr>
        <w:tab/>
      </w:r>
      <w:r w:rsidRPr="004E0417">
        <w:rPr>
          <w:rFonts w:ascii="Arial" w:hAnsi="Arial" w:cs="Arial"/>
          <w:sz w:val="16"/>
          <w:szCs w:val="16"/>
          <w:lang w:eastAsia="ar-SA"/>
        </w:rPr>
        <w:tab/>
        <w:t xml:space="preserve">          garant</w:t>
      </w:r>
      <w:r w:rsidRPr="004E0417">
        <w:rPr>
          <w:rFonts w:ascii="Arial" w:hAnsi="Arial" w:cs="Arial"/>
          <w:sz w:val="16"/>
          <w:szCs w:val="16"/>
          <w:lang w:eastAsia="ar-SA"/>
        </w:rPr>
        <w:tab/>
      </w:r>
      <w:r w:rsidRPr="004E0417">
        <w:rPr>
          <w:rFonts w:ascii="Arial" w:hAnsi="Arial" w:cs="Arial"/>
          <w:sz w:val="16"/>
          <w:szCs w:val="16"/>
          <w:lang w:eastAsia="ar-SA"/>
        </w:rPr>
        <w:tab/>
      </w:r>
      <w:r w:rsidRPr="004E0417">
        <w:rPr>
          <w:rFonts w:ascii="Arial" w:hAnsi="Arial" w:cs="Arial"/>
          <w:sz w:val="16"/>
          <w:szCs w:val="16"/>
          <w:lang w:eastAsia="ar-SA"/>
        </w:rPr>
        <w:tab/>
      </w:r>
      <w:r w:rsidRPr="004E0417">
        <w:rPr>
          <w:rFonts w:ascii="Arial" w:hAnsi="Arial" w:cs="Arial"/>
          <w:sz w:val="16"/>
          <w:szCs w:val="16"/>
          <w:lang w:eastAsia="ar-SA"/>
        </w:rPr>
        <w:tab/>
      </w:r>
      <w:r w:rsidRPr="004E0417">
        <w:rPr>
          <w:rFonts w:ascii="Arial" w:hAnsi="Arial" w:cs="Arial"/>
          <w:sz w:val="16"/>
          <w:szCs w:val="16"/>
          <w:lang w:eastAsia="ar-SA"/>
        </w:rPr>
        <w:tab/>
      </w:r>
      <w:r w:rsidRPr="004E0417">
        <w:rPr>
          <w:rFonts w:ascii="Arial" w:hAnsi="Arial" w:cs="Arial"/>
          <w:sz w:val="16"/>
          <w:szCs w:val="16"/>
          <w:lang w:eastAsia="ar-SA"/>
        </w:rPr>
        <w:tab/>
      </w:r>
      <w:r w:rsidRPr="004E0417">
        <w:rPr>
          <w:rFonts w:ascii="Arial" w:hAnsi="Arial" w:cs="Arial"/>
          <w:sz w:val="16"/>
          <w:szCs w:val="16"/>
          <w:lang w:eastAsia="ar-SA"/>
        </w:rPr>
        <w:tab/>
      </w:r>
      <w:r w:rsidRPr="004E0417">
        <w:rPr>
          <w:rFonts w:ascii="Arial" w:hAnsi="Arial" w:cs="Arial"/>
          <w:sz w:val="16"/>
          <w:szCs w:val="16"/>
          <w:lang w:eastAsia="ar-SA"/>
        </w:rPr>
        <w:tab/>
      </w:r>
      <w:r w:rsidRPr="004E0417">
        <w:rPr>
          <w:rFonts w:ascii="Arial" w:hAnsi="Arial" w:cs="Arial"/>
          <w:sz w:val="16"/>
          <w:szCs w:val="16"/>
          <w:lang w:eastAsia="ar-SA"/>
        </w:rPr>
        <w:tab/>
        <w:t xml:space="preserve">  (žig in podpis)</w:t>
      </w:r>
    </w:p>
    <w:p w14:paraId="2B75B143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5D1E11DB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659FF970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453139B2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0C7F2CBF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05E44F04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22B805B3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08BF752E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33FF0E53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5AD54ADC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43A5C96A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4A2CCC23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33A03262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23B9A103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2362A78A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1AC21C7F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23CBF2EE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6233502D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6597C5A2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0A85B84A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46FB9998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3D40243A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60BA8DE6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6FE29FAC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641471A2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7F584045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77A690E6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4C11AEE1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5D6EDA28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00B42A5E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1ACA18F7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562C73C7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0262798B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16DD7602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4904DA29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5A32208C" w14:textId="77777777" w:rsidR="004E0417" w:rsidRPr="004E0417" w:rsidRDefault="004E0417" w:rsidP="004E041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line="260" w:lineRule="atLeast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sz w:val="16"/>
          <w:szCs w:val="16"/>
          <w:lang w:eastAsia="ar-SA"/>
        </w:rPr>
        <w:t>Opozorilo (ni del vzorca finančnega zavarovanja):</w:t>
      </w:r>
    </w:p>
    <w:p w14:paraId="501789E7" w14:textId="77777777" w:rsidR="004E0417" w:rsidRPr="004E0417" w:rsidRDefault="004E0417" w:rsidP="004E041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4E0417">
        <w:rPr>
          <w:rFonts w:ascii="Arial" w:hAnsi="Arial" w:cs="Arial"/>
          <w:sz w:val="16"/>
          <w:szCs w:val="16"/>
          <w:lang w:eastAsia="ar-SA"/>
        </w:rPr>
        <w:t xml:space="preserve">V kolikor bo izdajatelj finančnega zavarovanja zavarovalnica (kavcijsko zavarovanje), ki ne razpolaga s SWIFT naslovom, se naslednja navedba pri obliki predložitve na vzorcu briše: »ali v elektronski obliki po SWIFT sistemu na naslov </w:t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ar-SA"/>
        </w:rPr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4E0417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ar-SA"/>
        </w:rPr>
        <w:t>(navede se SWIFT naslova garanta)«</w:t>
      </w:r>
    </w:p>
    <w:p w14:paraId="3212441A" w14:textId="77777777" w:rsidR="004E0417" w:rsidRPr="004E0417" w:rsidRDefault="004E0417" w:rsidP="004E0417">
      <w:pPr>
        <w:spacing w:line="288" w:lineRule="auto"/>
        <w:rPr>
          <w:rFonts w:ascii="Arial" w:hAnsi="Arial" w:cs="Arial"/>
          <w:sz w:val="16"/>
          <w:szCs w:val="16"/>
          <w:lang w:eastAsia="en-US"/>
        </w:rPr>
      </w:pPr>
    </w:p>
    <w:p w14:paraId="01CB637B" w14:textId="77777777" w:rsidR="004E0417" w:rsidRPr="004E0417" w:rsidRDefault="004E0417" w:rsidP="004E0417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14:paraId="72B4047A" w14:textId="77777777" w:rsidR="004E0417" w:rsidRPr="004E0417" w:rsidRDefault="004E0417" w:rsidP="004E0417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14:paraId="7F1CAF42" w14:textId="77777777" w:rsidR="004E0417" w:rsidRPr="004E0417" w:rsidRDefault="004E0417" w:rsidP="004E0417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14:paraId="0A7C8053" w14:textId="77777777" w:rsidR="004E0417" w:rsidRPr="004E0417" w:rsidRDefault="004E0417" w:rsidP="004E0417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14:paraId="6553A1AE" w14:textId="77777777" w:rsidR="004E0417" w:rsidRPr="004E0417" w:rsidRDefault="004E0417" w:rsidP="004E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b/>
          <w:sz w:val="20"/>
          <w:szCs w:val="20"/>
          <w:lang w:eastAsia="en-US"/>
        </w:rPr>
        <w:lastRenderedPageBreak/>
        <w:t>Obrazec 7.2: GARANCIJA ZA DOBRO IZVEDBO POGODBENIH OBVEZNOSTI</w:t>
      </w:r>
      <w:bookmarkStart w:id="10" w:name="_Toc534026547"/>
      <w:bookmarkStart w:id="11" w:name="_Toc534192830"/>
    </w:p>
    <w:p w14:paraId="546E6C86" w14:textId="77777777" w:rsidR="004E0417" w:rsidRPr="004E0417" w:rsidRDefault="004E0417" w:rsidP="004E0417">
      <w:pPr>
        <w:keepNext/>
        <w:spacing w:after="60" w:line="260" w:lineRule="atLeast"/>
        <w:jc w:val="center"/>
        <w:outlineLvl w:val="2"/>
        <w:rPr>
          <w:rFonts w:ascii="Arial" w:hAnsi="Arial" w:cs="Arial"/>
          <w:b/>
          <w:bCs/>
          <w:sz w:val="16"/>
          <w:szCs w:val="16"/>
          <w:lang w:eastAsia="en-US"/>
        </w:rPr>
      </w:pPr>
    </w:p>
    <w:p w14:paraId="2B462221" w14:textId="77777777" w:rsidR="004E0417" w:rsidRPr="004E0417" w:rsidRDefault="004E0417" w:rsidP="004E0417">
      <w:pPr>
        <w:keepNext/>
        <w:spacing w:before="120" w:after="60" w:line="260" w:lineRule="atLeast"/>
        <w:jc w:val="center"/>
        <w:outlineLvl w:val="2"/>
        <w:rPr>
          <w:rFonts w:ascii="Arial" w:hAnsi="Arial" w:cs="Arial"/>
          <w:b/>
          <w:bCs/>
          <w:sz w:val="16"/>
          <w:szCs w:val="16"/>
          <w:lang w:eastAsia="en-US"/>
        </w:rPr>
      </w:pPr>
      <w:r w:rsidRPr="004E0417">
        <w:rPr>
          <w:rFonts w:ascii="Arial" w:hAnsi="Arial" w:cs="Arial"/>
          <w:b/>
          <w:bCs/>
          <w:sz w:val="16"/>
          <w:szCs w:val="16"/>
          <w:lang w:eastAsia="en-US"/>
        </w:rPr>
        <w:t>Obrazec zavarovanja za dobro izvedbo pogodbenih obveznosti po EPGP-758</w:t>
      </w:r>
      <w:bookmarkEnd w:id="10"/>
      <w:bookmarkEnd w:id="11"/>
    </w:p>
    <w:p w14:paraId="3C981079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30BCCC8C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4E0417">
        <w:rPr>
          <w:rFonts w:ascii="Arial" w:hAnsi="Arial" w:cs="Arial"/>
          <w:i/>
          <w:sz w:val="16"/>
          <w:szCs w:val="16"/>
          <w:lang w:eastAsia="en-US"/>
        </w:rPr>
        <w:t>Glava s podatki o garantu (zavarovalnici/banki) ali SWIFT ključ</w:t>
      </w:r>
    </w:p>
    <w:p w14:paraId="55FFE17D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right"/>
        <w:rPr>
          <w:rFonts w:ascii="Arial" w:hAnsi="Arial" w:cs="Arial"/>
          <w:b/>
          <w:sz w:val="16"/>
          <w:szCs w:val="16"/>
          <w:lang w:eastAsia="en-US"/>
        </w:rPr>
      </w:pPr>
    </w:p>
    <w:p w14:paraId="547A4EF4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4E0417">
        <w:rPr>
          <w:rFonts w:ascii="Arial" w:hAnsi="Arial" w:cs="Arial"/>
          <w:sz w:val="16"/>
          <w:szCs w:val="16"/>
          <w:lang w:eastAsia="en-US"/>
        </w:rPr>
        <w:t xml:space="preserve">Za:       </w:t>
      </w:r>
      <w:r w:rsidRPr="004E0417">
        <w:rPr>
          <w:rFonts w:ascii="Arial" w:hAnsi="Arial" w:cs="Arial"/>
          <w:b/>
          <w:sz w:val="16"/>
          <w:szCs w:val="16"/>
          <w:lang w:eastAsia="en-US"/>
        </w:rPr>
        <w:t xml:space="preserve">Ministrstvo za infrastrukturo, Tržaška cesta 19, Ljubljana </w:t>
      </w:r>
    </w:p>
    <w:p w14:paraId="7333B89C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16"/>
          <w:szCs w:val="16"/>
          <w:lang w:eastAsia="en-US"/>
        </w:rPr>
      </w:pPr>
    </w:p>
    <w:p w14:paraId="223E2DF0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4E0417">
        <w:rPr>
          <w:rFonts w:ascii="Arial" w:hAnsi="Arial" w:cs="Arial"/>
          <w:sz w:val="16"/>
          <w:szCs w:val="16"/>
          <w:lang w:eastAsia="en-US"/>
        </w:rPr>
        <w:t xml:space="preserve">Datum: 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en-US"/>
        </w:rPr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en-US"/>
        </w:rPr>
        <w:t>(vpiše se datum izdaje)</w:t>
      </w:r>
    </w:p>
    <w:p w14:paraId="46750E01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13A71096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4E0417">
        <w:rPr>
          <w:rFonts w:ascii="Arial" w:hAnsi="Arial" w:cs="Arial"/>
          <w:b/>
          <w:sz w:val="16"/>
          <w:szCs w:val="16"/>
          <w:lang w:eastAsia="en-US"/>
        </w:rPr>
        <w:t>VRSTA ZAVAROVANJA:</w:t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en-US"/>
        </w:rPr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en-US"/>
        </w:rPr>
        <w:t>(vpiše se vrsta zavarovanja: kavcijsko zavarovanje/bančna garancija)</w:t>
      </w:r>
    </w:p>
    <w:p w14:paraId="0B340444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659459E6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b/>
          <w:sz w:val="16"/>
          <w:szCs w:val="16"/>
          <w:lang w:eastAsia="en-US"/>
        </w:rPr>
        <w:t xml:space="preserve">ŠTEVILKA: 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en-US"/>
        </w:rPr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en-US"/>
        </w:rPr>
        <w:t>(vpiše se številka zavarovanja)</w:t>
      </w:r>
    </w:p>
    <w:p w14:paraId="0749CB69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350D427A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b/>
          <w:sz w:val="16"/>
          <w:szCs w:val="16"/>
          <w:lang w:eastAsia="en-US"/>
        </w:rPr>
        <w:t>GARANT:</w:t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en-US"/>
        </w:rPr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en-US"/>
        </w:rPr>
        <w:t>(vpiše se ime in naslov zavarovalnice/banke v kraju izdaje)</w:t>
      </w:r>
    </w:p>
    <w:p w14:paraId="58BC1929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431E27BD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b/>
          <w:sz w:val="16"/>
          <w:szCs w:val="16"/>
          <w:lang w:eastAsia="en-US"/>
        </w:rPr>
        <w:t xml:space="preserve">NAROČNIK: 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en-US"/>
        </w:rPr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en-US"/>
        </w:rPr>
        <w:t>(vpiše se ime in naslov naročnika zavarovanja, tj. v postopku javnega naročanja izbranega ponudnika)</w:t>
      </w:r>
    </w:p>
    <w:p w14:paraId="76E76270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25B8484B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b/>
          <w:sz w:val="16"/>
          <w:szCs w:val="16"/>
          <w:lang w:eastAsia="en-US"/>
        </w:rPr>
        <w:t>UPRAVIČENEC:</w:t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b/>
          <w:sz w:val="16"/>
          <w:szCs w:val="16"/>
          <w:lang w:eastAsia="en-US"/>
        </w:rPr>
        <w:t>Ministrstvo za infrastrukturo, Tržaška cesta 19, Ljubljana</w:t>
      </w:r>
    </w:p>
    <w:p w14:paraId="29BA246A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6513AEB4" w14:textId="77777777" w:rsidR="004E0417" w:rsidRPr="004E0417" w:rsidRDefault="004E0417" w:rsidP="004E0417">
      <w:pPr>
        <w:rPr>
          <w:rFonts w:ascii="Arial" w:hAnsi="Arial" w:cs="Arial"/>
          <w:b/>
          <w:sz w:val="16"/>
          <w:szCs w:val="16"/>
          <w:lang w:eastAsia="en-US"/>
        </w:rPr>
      </w:pPr>
      <w:r w:rsidRPr="004E0417">
        <w:rPr>
          <w:rFonts w:ascii="Arial" w:hAnsi="Arial" w:cs="Arial"/>
          <w:b/>
          <w:sz w:val="16"/>
          <w:szCs w:val="16"/>
          <w:lang w:eastAsia="en-US"/>
        </w:rPr>
        <w:t xml:space="preserve">OSNOVNI POSEL: </w:t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obveznost naročnika zavarovanja iz pogodbe št. 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en-US"/>
        </w:rPr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z dne 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en-US"/>
        </w:rPr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en-US"/>
        </w:rPr>
        <w:t>(vpiše se številko in datum pogodbe o izvedbi javnega naročila ter naziv ali številka sklopa, sklenjene na podlagi postopka z oznako XXXXXX)</w:t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za </w:t>
      </w:r>
      <w:r w:rsidRPr="004E0417">
        <w:rPr>
          <w:rFonts w:ascii="Arial" w:hAnsi="Arial" w:cs="Arial"/>
          <w:b/>
          <w:bCs/>
          <w:sz w:val="16"/>
          <w:szCs w:val="16"/>
          <w:lang w:eastAsia="en-US"/>
        </w:rPr>
        <w:t>»Sistemi za delovanje ITS in C-ITS rešitev (javno naročilo v treh sklopih)«.</w:t>
      </w:r>
    </w:p>
    <w:p w14:paraId="3F221212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191C1ED9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b/>
          <w:sz w:val="16"/>
          <w:szCs w:val="16"/>
          <w:lang w:eastAsia="en-US"/>
        </w:rPr>
        <w:t xml:space="preserve">ZNESEK IN VALUTA: 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en-US"/>
        </w:rPr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en-US"/>
        </w:rPr>
        <w:t>(vpiše se najvišji znesek s številko in besedo ter valuta)</w:t>
      </w:r>
    </w:p>
    <w:p w14:paraId="66D82A4B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0DDB79AF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b/>
          <w:sz w:val="16"/>
          <w:szCs w:val="16"/>
          <w:lang w:eastAsia="en-US"/>
        </w:rPr>
        <w:t xml:space="preserve">LISTINE, KI JIH JE POLEG IZJAVE TREBA PRILOŽITI ZAHTEVI ZA PLAČILO IN SE IZRECNO ZAHTEVAJO V SPODNJEM BESEDILU: 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en-US"/>
        </w:rPr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en-US"/>
        </w:rPr>
        <w:t>(nobena/navede se listina)</w:t>
      </w:r>
    </w:p>
    <w:p w14:paraId="37D7DA68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6EE2AB95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b/>
          <w:sz w:val="16"/>
          <w:szCs w:val="16"/>
          <w:lang w:eastAsia="en-US"/>
        </w:rPr>
        <w:t>JEZIK V ZAHTEVANIH LISTINAH:</w:t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slovenski</w:t>
      </w:r>
    </w:p>
    <w:p w14:paraId="08DD713D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324DD93F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b/>
          <w:sz w:val="16"/>
          <w:szCs w:val="16"/>
          <w:lang w:eastAsia="en-US"/>
        </w:rPr>
        <w:t>OBLIKA PREDLOŽITVE:</w:t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v papirni obliki s priporočeno pošto ali katerokoli obliko hitre pošte ali v elektronski obliki po SWIFT sistemu na naslov 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en-US"/>
        </w:rPr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en-US"/>
        </w:rPr>
        <w:t>(navede se SWIFT naslova garanta)</w:t>
      </w:r>
    </w:p>
    <w:p w14:paraId="6F94268B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2197887A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b/>
          <w:sz w:val="16"/>
          <w:szCs w:val="16"/>
          <w:lang w:eastAsia="en-US"/>
        </w:rPr>
        <w:t>KRAJ PREDLOŽITVE:</w:t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en-US"/>
        </w:rPr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</w:p>
    <w:p w14:paraId="4D5B6C0A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sz w:val="16"/>
          <w:szCs w:val="16"/>
          <w:lang w:eastAsia="en-US"/>
        </w:rPr>
        <w:t>Ne glede na navedeno, se predložitev papirnih listin lahko opravi v katerikoli podružnici garanta na območju Republike Slovenije.</w:t>
      </w:r>
      <w:r w:rsidRPr="004E0417" w:rsidDel="00D4087F">
        <w:rPr>
          <w:rFonts w:ascii="Arial" w:hAnsi="Arial" w:cs="Arial"/>
          <w:sz w:val="16"/>
          <w:szCs w:val="16"/>
          <w:lang w:eastAsia="en-US"/>
        </w:rPr>
        <w:t xml:space="preserve"> </w:t>
      </w:r>
    </w:p>
    <w:p w14:paraId="474C8C8E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sz w:val="16"/>
          <w:szCs w:val="16"/>
          <w:lang w:eastAsia="en-US"/>
        </w:rPr>
        <w:t xml:space="preserve">  </w:t>
      </w:r>
    </w:p>
    <w:p w14:paraId="5EB90404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b/>
          <w:sz w:val="16"/>
          <w:szCs w:val="16"/>
          <w:lang w:eastAsia="en-US"/>
        </w:rPr>
        <w:t xml:space="preserve">DATUM VELJAVNOSTI: 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E0417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en-US"/>
        </w:rPr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DD. MM. LLLL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en-US"/>
        </w:rPr>
        <w:t>(vpiše se datum zapadlosti zavarovanja)</w:t>
      </w:r>
    </w:p>
    <w:p w14:paraId="7ADC04E3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65B466D5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b/>
          <w:sz w:val="16"/>
          <w:szCs w:val="16"/>
          <w:lang w:eastAsia="en-US"/>
        </w:rPr>
        <w:t>STRANKA, KI JE DOLŽNA PLAČATI STROŠKE:</w:t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en-US"/>
        </w:rPr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en-US"/>
        </w:rPr>
        <w:t>(vpiše se ime naročnika zavarovanja, tj. v postopku javnega naročanja izbranega ponudnika)</w:t>
      </w:r>
    </w:p>
    <w:p w14:paraId="54D9E8A5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b/>
          <w:sz w:val="16"/>
          <w:szCs w:val="16"/>
          <w:lang w:eastAsia="en-US"/>
        </w:rPr>
      </w:pPr>
    </w:p>
    <w:p w14:paraId="46BEF807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sz w:val="16"/>
          <w:szCs w:val="16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73E0893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11DBB5B0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sz w:val="16"/>
          <w:szCs w:val="16"/>
          <w:lang w:eastAsia="en-US"/>
        </w:rPr>
        <w:t>Katerokoli zahtevo za plačilo po tem zavarovanju moramo prejeti na datum veljavnosti zavarovanja ali pred njim v zgoraj navedenem kraju predložitve.</w:t>
      </w:r>
    </w:p>
    <w:p w14:paraId="34D5E2F3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0C705F18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sz w:val="16"/>
          <w:szCs w:val="16"/>
          <w:lang w:eastAsia="en-US"/>
        </w:rPr>
        <w:t>Morebitne spore v zvezi s tem zavarovanjem rešuje stvarno pristojno sodišče v Ljubljani po slovenskem pravu.</w:t>
      </w:r>
    </w:p>
    <w:p w14:paraId="4DFCD4E3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777FF901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sz w:val="16"/>
          <w:szCs w:val="16"/>
          <w:lang w:eastAsia="en-US"/>
        </w:rPr>
        <w:t>Za to zavarovanje veljajo Enotna pravila za garancije na poziv (EPGP) revizija iz leta 2010, izdana pri MTZ pod št. 758.</w:t>
      </w:r>
    </w:p>
    <w:p w14:paraId="038094D3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76DA270F" w14:textId="77777777" w:rsidR="004E0417" w:rsidRPr="004E0417" w:rsidRDefault="004E0417" w:rsidP="004E0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sz w:val="16"/>
          <w:szCs w:val="16"/>
          <w:lang w:eastAsia="en-US"/>
        </w:rPr>
        <w:lastRenderedPageBreak/>
        <w:tab/>
      </w:r>
      <w:r w:rsidRPr="004E0417">
        <w:rPr>
          <w:rFonts w:ascii="Arial" w:hAnsi="Arial" w:cs="Arial"/>
          <w:sz w:val="16"/>
          <w:szCs w:val="16"/>
          <w:lang w:eastAsia="en-US"/>
        </w:rPr>
        <w:tab/>
      </w:r>
      <w:r w:rsidRPr="004E0417">
        <w:rPr>
          <w:rFonts w:ascii="Arial" w:hAnsi="Arial" w:cs="Arial"/>
          <w:sz w:val="16"/>
          <w:szCs w:val="16"/>
          <w:lang w:eastAsia="en-US"/>
        </w:rPr>
        <w:tab/>
      </w:r>
      <w:r w:rsidRPr="004E0417">
        <w:rPr>
          <w:rFonts w:ascii="Arial" w:hAnsi="Arial" w:cs="Arial"/>
          <w:sz w:val="16"/>
          <w:szCs w:val="16"/>
          <w:lang w:eastAsia="en-US"/>
        </w:rPr>
        <w:tab/>
      </w:r>
      <w:r w:rsidRPr="004E0417">
        <w:rPr>
          <w:rFonts w:ascii="Arial" w:hAnsi="Arial" w:cs="Arial"/>
          <w:sz w:val="16"/>
          <w:szCs w:val="16"/>
          <w:lang w:eastAsia="en-US"/>
        </w:rPr>
        <w:tab/>
      </w:r>
      <w:r w:rsidRPr="004E0417">
        <w:rPr>
          <w:rFonts w:ascii="Arial" w:hAnsi="Arial" w:cs="Arial"/>
          <w:sz w:val="16"/>
          <w:szCs w:val="16"/>
          <w:lang w:eastAsia="en-US"/>
        </w:rPr>
        <w:tab/>
      </w:r>
      <w:r w:rsidRPr="004E0417">
        <w:rPr>
          <w:rFonts w:ascii="Arial" w:hAnsi="Arial" w:cs="Arial"/>
          <w:sz w:val="16"/>
          <w:szCs w:val="16"/>
          <w:lang w:eastAsia="en-US"/>
        </w:rPr>
        <w:tab/>
      </w:r>
      <w:r w:rsidRPr="004E0417">
        <w:rPr>
          <w:rFonts w:ascii="Arial" w:hAnsi="Arial" w:cs="Arial"/>
          <w:sz w:val="16"/>
          <w:szCs w:val="16"/>
          <w:lang w:eastAsia="en-US"/>
        </w:rPr>
        <w:tab/>
        <w:t xml:space="preserve">     garant</w:t>
      </w:r>
      <w:r w:rsidRPr="004E0417">
        <w:rPr>
          <w:rFonts w:ascii="Arial" w:hAnsi="Arial" w:cs="Arial"/>
          <w:sz w:val="16"/>
          <w:szCs w:val="16"/>
          <w:lang w:eastAsia="en-US"/>
        </w:rPr>
        <w:tab/>
      </w:r>
      <w:r w:rsidRPr="004E0417">
        <w:rPr>
          <w:rFonts w:ascii="Arial" w:hAnsi="Arial" w:cs="Arial"/>
          <w:sz w:val="16"/>
          <w:szCs w:val="16"/>
          <w:lang w:eastAsia="en-US"/>
        </w:rPr>
        <w:tab/>
      </w:r>
      <w:r w:rsidRPr="004E0417">
        <w:rPr>
          <w:rFonts w:ascii="Arial" w:hAnsi="Arial" w:cs="Arial"/>
          <w:sz w:val="16"/>
          <w:szCs w:val="16"/>
          <w:lang w:eastAsia="en-US"/>
        </w:rPr>
        <w:tab/>
      </w:r>
      <w:r w:rsidRPr="004E0417">
        <w:rPr>
          <w:rFonts w:ascii="Arial" w:hAnsi="Arial" w:cs="Arial"/>
          <w:sz w:val="16"/>
          <w:szCs w:val="16"/>
          <w:lang w:eastAsia="en-US"/>
        </w:rPr>
        <w:tab/>
      </w:r>
      <w:r w:rsidRPr="004E0417">
        <w:rPr>
          <w:rFonts w:ascii="Arial" w:hAnsi="Arial" w:cs="Arial"/>
          <w:sz w:val="16"/>
          <w:szCs w:val="16"/>
          <w:lang w:eastAsia="en-US"/>
        </w:rPr>
        <w:tab/>
      </w:r>
      <w:r w:rsidRPr="004E0417">
        <w:rPr>
          <w:rFonts w:ascii="Arial" w:hAnsi="Arial" w:cs="Arial"/>
          <w:sz w:val="16"/>
          <w:szCs w:val="16"/>
          <w:lang w:eastAsia="en-US"/>
        </w:rPr>
        <w:tab/>
      </w:r>
      <w:r w:rsidRPr="004E0417">
        <w:rPr>
          <w:rFonts w:ascii="Arial" w:hAnsi="Arial" w:cs="Arial"/>
          <w:sz w:val="16"/>
          <w:szCs w:val="16"/>
          <w:lang w:eastAsia="en-US"/>
        </w:rPr>
        <w:tab/>
      </w:r>
      <w:r w:rsidRPr="004E0417">
        <w:rPr>
          <w:rFonts w:ascii="Arial" w:hAnsi="Arial" w:cs="Arial"/>
          <w:sz w:val="16"/>
          <w:szCs w:val="16"/>
          <w:lang w:eastAsia="en-US"/>
        </w:rPr>
        <w:tab/>
      </w:r>
      <w:r w:rsidRPr="004E0417">
        <w:rPr>
          <w:rFonts w:ascii="Arial" w:hAnsi="Arial" w:cs="Arial"/>
          <w:sz w:val="16"/>
          <w:szCs w:val="16"/>
          <w:lang w:eastAsia="en-US"/>
        </w:rPr>
        <w:tab/>
        <w:t xml:space="preserve">       (žig in podpis)</w:t>
      </w:r>
    </w:p>
    <w:p w14:paraId="2A19646F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B2EC513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C4B4012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DE5C809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337BE69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C90A460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3FED5BD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25A65A3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0F9FDF9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5191188A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667533A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4F0C3E5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397EA48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6038794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074EDD1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0D4357B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8147F42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562DD12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CC7CA11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79FAF71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41A3D8C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DB7DFE0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214812C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7AC44F0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76DD5764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46E9DFA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2AF4308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58AB611F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1B9CC96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FEA66AB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E716F3C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50C524B7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61E6B1B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7FFB07E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722A8C4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7B13C9F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756F7C4C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510055F6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4EE9D01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109F2A7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5AEA87E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882A99C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77B1BC94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789C8415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783FF75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DEBFFA7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1BB5C78" w14:textId="77777777" w:rsidR="004E0417" w:rsidRPr="004E0417" w:rsidRDefault="004E0417" w:rsidP="004E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sz w:val="16"/>
          <w:szCs w:val="16"/>
          <w:lang w:eastAsia="en-US"/>
        </w:rPr>
        <w:t>Opozorilo (ni del vzorca finančnega zavarovanja):</w:t>
      </w:r>
    </w:p>
    <w:p w14:paraId="7BD74746" w14:textId="77777777" w:rsidR="004E0417" w:rsidRPr="004E0417" w:rsidRDefault="004E0417" w:rsidP="004E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4E0417">
        <w:rPr>
          <w:rFonts w:ascii="Arial" w:hAnsi="Arial" w:cs="Arial"/>
          <w:sz w:val="16"/>
          <w:szCs w:val="16"/>
          <w:lang w:eastAsia="en-US"/>
        </w:rPr>
        <w:t xml:space="preserve">V kolikor bo izdajatelj finančnega zavarovanja zavarovalnica (kavcijsko zavarovanje), ki ne razpolaga s SWIFT naslovom, se naslednja navedba pri »obliki predložitve« na vzorcu briše: »ali v elektronski obliki po SWIFT sistemu na naslov 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0417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4E0417">
        <w:rPr>
          <w:rFonts w:ascii="Arial" w:hAnsi="Arial" w:cs="Arial"/>
          <w:sz w:val="16"/>
          <w:szCs w:val="16"/>
          <w:lang w:eastAsia="en-US"/>
        </w:rPr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4E0417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4E0417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4E0417">
        <w:rPr>
          <w:rFonts w:ascii="Arial" w:hAnsi="Arial" w:cs="Arial"/>
          <w:i/>
          <w:sz w:val="16"/>
          <w:szCs w:val="16"/>
          <w:lang w:eastAsia="en-US"/>
        </w:rPr>
        <w:t>(navede se SWIFT naslova garanta)«</w:t>
      </w:r>
    </w:p>
    <w:p w14:paraId="0CD646E9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36B2380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03DAA96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8C6021A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F4B6F78" w14:textId="77777777" w:rsidR="004E0417" w:rsidRPr="004E0417" w:rsidRDefault="004E0417" w:rsidP="004E0417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C002823" w14:textId="77777777" w:rsidR="004E0417" w:rsidRPr="004E0417" w:rsidRDefault="004E0417" w:rsidP="004E0417">
      <w:pPr>
        <w:rPr>
          <w:rFonts w:ascii="Arial" w:hAnsi="Arial" w:cs="Arial"/>
          <w:b/>
          <w:sz w:val="20"/>
          <w:szCs w:val="20"/>
        </w:rPr>
        <w:sectPr w:rsidR="004E0417" w:rsidRPr="004E0417" w:rsidSect="004E0417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902" w:right="1418" w:bottom="902" w:left="1418" w:header="709" w:footer="709" w:gutter="0"/>
          <w:cols w:space="708"/>
          <w:docGrid w:linePitch="360"/>
        </w:sectPr>
      </w:pPr>
    </w:p>
    <w:p w14:paraId="4D107C83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4E0417">
        <w:rPr>
          <w:rFonts w:ascii="Arial" w:hAnsi="Arial" w:cs="Arial"/>
          <w:b/>
          <w:sz w:val="20"/>
          <w:szCs w:val="20"/>
          <w:lang w:eastAsia="en-US"/>
        </w:rPr>
        <w:lastRenderedPageBreak/>
        <w:t>POGLAVJE 5: PRILOGA – TEHNIČNE SPECIFIKACIJE</w:t>
      </w:r>
    </w:p>
    <w:p w14:paraId="0C859778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C107CF4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4E0417">
        <w:rPr>
          <w:rFonts w:ascii="Arial" w:hAnsi="Arial" w:cs="Arial"/>
          <w:sz w:val="20"/>
          <w:szCs w:val="20"/>
          <w:lang w:eastAsia="en-US"/>
        </w:rPr>
        <w:t>Nahaja se v ločeni datoteki.</w:t>
      </w:r>
    </w:p>
    <w:p w14:paraId="1F969CD8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00BDC37" w14:textId="77777777" w:rsidR="004E0417" w:rsidRPr="004E0417" w:rsidRDefault="004E0417" w:rsidP="004E0417">
      <w:pPr>
        <w:keepNext/>
        <w:keepLines/>
        <w:tabs>
          <w:tab w:val="left" w:pos="993"/>
        </w:tabs>
        <w:spacing w:line="260" w:lineRule="atLeast"/>
        <w:outlineLvl w:val="0"/>
        <w:rPr>
          <w:rFonts w:ascii="Arial" w:hAnsi="Arial" w:cs="Arial"/>
          <w:b/>
          <w:caps/>
          <w:kern w:val="32"/>
          <w:sz w:val="20"/>
          <w:szCs w:val="20"/>
          <w:lang w:eastAsia="en-US"/>
        </w:rPr>
      </w:pPr>
      <w:r w:rsidRPr="004E0417">
        <w:rPr>
          <w:rFonts w:ascii="Arial" w:hAnsi="Arial" w:cs="Arial"/>
          <w:b/>
          <w:caps/>
          <w:kern w:val="32"/>
          <w:sz w:val="20"/>
          <w:szCs w:val="20"/>
          <w:lang w:eastAsia="en-US"/>
        </w:rPr>
        <w:t>POGLAVJE 6: PRILOGA – ESPD obrazec</w:t>
      </w:r>
    </w:p>
    <w:p w14:paraId="120C0A57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2F575DB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4E0417">
        <w:rPr>
          <w:rFonts w:ascii="Arial" w:hAnsi="Arial" w:cs="Arial"/>
          <w:sz w:val="20"/>
          <w:szCs w:val="20"/>
          <w:lang w:eastAsia="en-US"/>
        </w:rPr>
        <w:t>Nahaja se v ločeni datoteki.</w:t>
      </w:r>
    </w:p>
    <w:p w14:paraId="4DB752FC" w14:textId="77777777" w:rsidR="004E0417" w:rsidRPr="004E0417" w:rsidRDefault="004E0417" w:rsidP="004E0417">
      <w:pPr>
        <w:rPr>
          <w:rFonts w:ascii="Arial" w:hAnsi="Arial" w:cs="Arial"/>
          <w:sz w:val="20"/>
          <w:szCs w:val="20"/>
          <w:lang w:eastAsia="en-US"/>
        </w:rPr>
      </w:pPr>
      <w:bookmarkStart w:id="12" w:name="_Toc534192833"/>
    </w:p>
    <w:p w14:paraId="0CF77447" w14:textId="77777777" w:rsidR="004E0417" w:rsidRPr="004E0417" w:rsidRDefault="004E0417" w:rsidP="004E0417">
      <w:pPr>
        <w:rPr>
          <w:rFonts w:ascii="Arial" w:hAnsi="Arial" w:cs="Arial"/>
          <w:b/>
          <w:sz w:val="20"/>
          <w:szCs w:val="20"/>
          <w:lang w:eastAsia="en-US"/>
        </w:rPr>
      </w:pPr>
      <w:r w:rsidRPr="004E0417">
        <w:rPr>
          <w:rFonts w:ascii="Arial" w:hAnsi="Arial" w:cs="Arial"/>
          <w:b/>
          <w:sz w:val="20"/>
          <w:szCs w:val="20"/>
        </w:rPr>
        <w:t>POGLAVJE 7: PRILOGA – OBRAZEC PONUDBA S PONUDBENIM PREDRAČUNOM</w:t>
      </w:r>
      <w:bookmarkEnd w:id="12"/>
    </w:p>
    <w:p w14:paraId="0C347C65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494F5CC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4E0417">
        <w:rPr>
          <w:rFonts w:ascii="Arial" w:hAnsi="Arial" w:cs="Arial"/>
          <w:sz w:val="20"/>
          <w:szCs w:val="20"/>
          <w:lang w:eastAsia="en-US"/>
        </w:rPr>
        <w:t>Nahaja se v ločeni datoteki.</w:t>
      </w:r>
    </w:p>
    <w:p w14:paraId="71A67B68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D93EFE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5253A4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05F8B5A" w14:textId="77777777" w:rsidR="004E0417" w:rsidRPr="004E0417" w:rsidRDefault="004E0417" w:rsidP="004E041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7B8DCC" w14:textId="77777777" w:rsidR="00C37452" w:rsidRDefault="00C37452" w:rsidP="005F7BD0"/>
    <w:sectPr w:rsidR="00C37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81C07" w14:textId="77777777" w:rsidR="005F7BD0" w:rsidRDefault="005F7BD0" w:rsidP="005F7BD0">
      <w:r>
        <w:separator/>
      </w:r>
    </w:p>
  </w:endnote>
  <w:endnote w:type="continuationSeparator" w:id="0">
    <w:p w14:paraId="0B795BD4" w14:textId="77777777" w:rsidR="005F7BD0" w:rsidRDefault="005F7BD0" w:rsidP="005F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013A" w14:textId="4CE32502" w:rsidR="00CE46F7" w:rsidRPr="001A5DC6" w:rsidRDefault="00CE46F7" w:rsidP="001A5DC6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noProof/>
        <w:sz w:val="18"/>
        <w:szCs w:val="18"/>
      </w:rPr>
      <w:t>9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8E2CC" w14:textId="61F03C7E" w:rsidR="00CE46F7" w:rsidRPr="001A5DC6" w:rsidRDefault="00CE46F7" w:rsidP="000916BC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DD129" w14:textId="77777777" w:rsidR="004E0417" w:rsidRPr="001A5DC6" w:rsidRDefault="004E0417" w:rsidP="001A5DC6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4</w:t>
    </w:r>
    <w:r>
      <w:rPr>
        <w:rFonts w:ascii="Arial" w:hAnsi="Arial" w:cs="Arial"/>
        <w:noProof/>
        <w:sz w:val="18"/>
        <w:szCs w:val="18"/>
      </w:rPr>
      <w:t>4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BA37C" w14:textId="77777777" w:rsidR="004E0417" w:rsidRPr="001A5DC6" w:rsidRDefault="004E0417" w:rsidP="001A5DC6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>
      <w:rPr>
        <w:rFonts w:ascii="Arial" w:hAnsi="Arial" w:cs="Arial"/>
        <w:noProof/>
        <w:sz w:val="18"/>
        <w:szCs w:val="18"/>
      </w:rPr>
      <w:t>0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B78E8" w14:textId="77777777" w:rsidR="005F7BD0" w:rsidRDefault="005F7BD0" w:rsidP="005F7BD0">
      <w:r>
        <w:separator/>
      </w:r>
    </w:p>
  </w:footnote>
  <w:footnote w:type="continuationSeparator" w:id="0">
    <w:p w14:paraId="7762677E" w14:textId="77777777" w:rsidR="005F7BD0" w:rsidRDefault="005F7BD0" w:rsidP="005F7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6FDD5" w14:textId="77777777" w:rsidR="00CE46F7" w:rsidRPr="00110CBD" w:rsidRDefault="00CE46F7" w:rsidP="006174B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05ECD" w14:textId="1B74085D" w:rsidR="00CE46F7" w:rsidRDefault="00CE46F7" w:rsidP="005F7BD0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ab/>
    </w:r>
    <w:r>
      <w:rPr>
        <w:rFonts w:cs="Arial"/>
        <w:sz w:val="16"/>
      </w:rPr>
      <w:tab/>
      <w:t xml:space="preserve">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1CE31" w14:textId="77777777" w:rsidR="004E0417" w:rsidRPr="00110CBD" w:rsidRDefault="004E0417" w:rsidP="006174BF">
    <w:pPr>
      <w:pStyle w:val="Glava"/>
      <w:spacing w:line="240" w:lineRule="exact"/>
      <w:rPr>
        <w:rFonts w:ascii="Republika" w:hAnsi="Republika"/>
        <w:sz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B5061" w14:textId="77777777" w:rsidR="004E0417" w:rsidRDefault="004E0417" w:rsidP="00683CE7">
    <w:pPr>
      <w:pStyle w:val="Glava"/>
      <w:tabs>
        <w:tab w:val="left" w:pos="5112"/>
      </w:tabs>
      <w:spacing w:line="240" w:lineRule="exact"/>
      <w:rPr>
        <w:rFonts w:cs="Arial"/>
        <w:sz w:val="16"/>
      </w:rPr>
    </w:pPr>
    <w:r>
      <w:rPr>
        <w:rFonts w:cs="Arial"/>
        <w:b/>
        <w:noProof/>
        <w:szCs w:val="20"/>
      </w:rPr>
      <w:t xml:space="preserve">            </w:t>
    </w:r>
    <w:r>
      <w:rPr>
        <w:rFonts w:cs="Arial"/>
        <w:b/>
        <w:noProof/>
        <w:szCs w:val="20"/>
      </w:rPr>
      <w:tab/>
    </w:r>
    <w:r>
      <w:rPr>
        <w:rFonts w:cs="Arial"/>
        <w:b/>
        <w:noProof/>
        <w:szCs w:val="20"/>
      </w:rPr>
      <w:tab/>
      <w:t xml:space="preserve">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E"/>
    <w:multiLevelType w:val="multilevel"/>
    <w:tmpl w:val="0000000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2786824"/>
    <w:multiLevelType w:val="hybridMultilevel"/>
    <w:tmpl w:val="2CBEBD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826F5"/>
    <w:multiLevelType w:val="hybridMultilevel"/>
    <w:tmpl w:val="922E7D94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0E52E4"/>
    <w:multiLevelType w:val="hybridMultilevel"/>
    <w:tmpl w:val="3AB8ED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C26AC5"/>
    <w:multiLevelType w:val="hybridMultilevel"/>
    <w:tmpl w:val="CFC696B4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2" w15:restartNumberingAfterBreak="1">
    <w:nsid w:val="1CBA4F92"/>
    <w:multiLevelType w:val="hybridMultilevel"/>
    <w:tmpl w:val="26388226"/>
    <w:lvl w:ilvl="0" w:tplc="FD0C4916">
      <w:start w:val="1"/>
      <w:numFmt w:val="bullet"/>
      <w:pStyle w:val="Oznaenseznam"/>
      <w:lvlText w:val="▪"/>
      <w:lvlJc w:val="left"/>
      <w:pPr>
        <w:ind w:left="644" w:hanging="360"/>
      </w:pPr>
      <w:rPr>
        <w:rFonts w:ascii="Trebuchet MS" w:hAnsi="Trebuchet MS" w:hint="default"/>
        <w:color w:val="7F7F7F"/>
        <w:sz w:val="28"/>
      </w:rPr>
    </w:lvl>
    <w:lvl w:ilvl="1" w:tplc="E21AC1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A2A3E"/>
    <w:multiLevelType w:val="hybridMultilevel"/>
    <w:tmpl w:val="871E24FA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970B41"/>
    <w:multiLevelType w:val="hybridMultilevel"/>
    <w:tmpl w:val="CBC6DE4E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982C6D"/>
    <w:multiLevelType w:val="hybridMultilevel"/>
    <w:tmpl w:val="A34C2476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C9689F"/>
    <w:multiLevelType w:val="hybridMultilevel"/>
    <w:tmpl w:val="99CCB7CE"/>
    <w:lvl w:ilvl="0" w:tplc="D57A4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D7919"/>
    <w:multiLevelType w:val="hybridMultilevel"/>
    <w:tmpl w:val="3072FF42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007D9E"/>
    <w:multiLevelType w:val="hybridMultilevel"/>
    <w:tmpl w:val="E9589BF0"/>
    <w:lvl w:ilvl="0" w:tplc="C41A989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4E30C1A"/>
    <w:multiLevelType w:val="hybridMultilevel"/>
    <w:tmpl w:val="04E4E64E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8635D6"/>
    <w:multiLevelType w:val="multilevel"/>
    <w:tmpl w:val="4F6A17CA"/>
    <w:lvl w:ilvl="0">
      <w:start w:val="1"/>
      <w:numFmt w:val="decimal"/>
      <w:pStyle w:val="SPK1PODNASLOV"/>
      <w:lvlText w:val="%1."/>
      <w:lvlJc w:val="left"/>
      <w:pPr>
        <w:ind w:left="360" w:hanging="360"/>
      </w:pPr>
    </w:lvl>
    <w:lvl w:ilvl="1">
      <w:start w:val="1"/>
      <w:numFmt w:val="decimal"/>
      <w:pStyle w:val="SPK2PODNASLOV"/>
      <w:lvlText w:val="%1.%2"/>
      <w:lvlJc w:val="left"/>
      <w:pPr>
        <w:ind w:left="567" w:hanging="567"/>
      </w:pPr>
    </w:lvl>
    <w:lvl w:ilvl="2">
      <w:start w:val="1"/>
      <w:numFmt w:val="decimal"/>
      <w:pStyle w:val="SPK3PODNASLOV"/>
      <w:lvlText w:val="%1.%2.%3"/>
      <w:lvlJc w:val="left"/>
      <w:pPr>
        <w:ind w:left="680" w:hanging="680"/>
      </w:pPr>
      <w:rPr>
        <w:sz w:val="20"/>
        <w:szCs w:val="20"/>
      </w:rPr>
    </w:lvl>
    <w:lvl w:ilvl="3">
      <w:start w:val="1"/>
      <w:numFmt w:val="decimal"/>
      <w:lvlText w:val="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D0A4ECF"/>
    <w:multiLevelType w:val="hybridMultilevel"/>
    <w:tmpl w:val="EE82B4C0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1A4FAE"/>
    <w:multiLevelType w:val="hybridMultilevel"/>
    <w:tmpl w:val="44EEEF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27" w15:restartNumberingAfterBreak="0">
    <w:nsid w:val="5D135D74"/>
    <w:multiLevelType w:val="hybridMultilevel"/>
    <w:tmpl w:val="BD563142"/>
    <w:lvl w:ilvl="0" w:tplc="8F2C25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29" w15:restartNumberingAfterBreak="0">
    <w:nsid w:val="61BA74BB"/>
    <w:multiLevelType w:val="hybridMultilevel"/>
    <w:tmpl w:val="A35C7364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033D55"/>
    <w:multiLevelType w:val="multilevel"/>
    <w:tmpl w:val="3C9A5A2E"/>
    <w:lvl w:ilvl="0">
      <w:start w:val="1"/>
      <w:numFmt w:val="decimal"/>
      <w:pStyle w:val="Heading11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3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pStyle w:val="Heading51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pStyle w:val="Heading61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pStyle w:val="Heading71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pStyle w:val="Heading81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pStyle w:val="Heading91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31" w15:restartNumberingAfterBreak="0">
    <w:nsid w:val="6A050231"/>
    <w:multiLevelType w:val="hybridMultilevel"/>
    <w:tmpl w:val="7B9EDC68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EB1585"/>
    <w:multiLevelType w:val="hybridMultilevel"/>
    <w:tmpl w:val="B1D853CE"/>
    <w:lvl w:ilvl="0" w:tplc="F3E651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908D8"/>
    <w:multiLevelType w:val="hybridMultilevel"/>
    <w:tmpl w:val="C0EA4888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856D16"/>
    <w:multiLevelType w:val="hybridMultilevel"/>
    <w:tmpl w:val="A95EF924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6DE71F0"/>
    <w:multiLevelType w:val="hybridMultilevel"/>
    <w:tmpl w:val="4C28312C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2676417">
    <w:abstractNumId w:val="9"/>
  </w:num>
  <w:num w:numId="2" w16cid:durableId="295139322">
    <w:abstractNumId w:val="26"/>
  </w:num>
  <w:num w:numId="3" w16cid:durableId="1231766872">
    <w:abstractNumId w:val="24"/>
  </w:num>
  <w:num w:numId="4" w16cid:durableId="8326001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3830520">
    <w:abstractNumId w:val="30"/>
  </w:num>
  <w:num w:numId="6" w16cid:durableId="1798180481">
    <w:abstractNumId w:val="16"/>
  </w:num>
  <w:num w:numId="7" w16cid:durableId="1749764895">
    <w:abstractNumId w:val="25"/>
  </w:num>
  <w:num w:numId="8" w16cid:durableId="1506817954">
    <w:abstractNumId w:val="8"/>
  </w:num>
  <w:num w:numId="9" w16cid:durableId="1567229559">
    <w:abstractNumId w:val="3"/>
  </w:num>
  <w:num w:numId="10" w16cid:durableId="593436575">
    <w:abstractNumId w:val="18"/>
  </w:num>
  <w:num w:numId="11" w16cid:durableId="6578072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094794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13825636">
    <w:abstractNumId w:val="20"/>
  </w:num>
  <w:num w:numId="14" w16cid:durableId="18361466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971417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80371">
    <w:abstractNumId w:val="12"/>
  </w:num>
  <w:num w:numId="17" w16cid:durableId="2013101673">
    <w:abstractNumId w:val="11"/>
  </w:num>
  <w:num w:numId="18" w16cid:durableId="989214790">
    <w:abstractNumId w:val="32"/>
  </w:num>
  <w:num w:numId="19" w16cid:durableId="494150578">
    <w:abstractNumId w:val="27"/>
  </w:num>
  <w:num w:numId="20" w16cid:durableId="848526266">
    <w:abstractNumId w:val="29"/>
  </w:num>
  <w:num w:numId="21" w16cid:durableId="358816413">
    <w:abstractNumId w:val="15"/>
  </w:num>
  <w:num w:numId="22" w16cid:durableId="1242906262">
    <w:abstractNumId w:val="17"/>
  </w:num>
  <w:num w:numId="23" w16cid:durableId="1999722175">
    <w:abstractNumId w:val="13"/>
  </w:num>
  <w:num w:numId="24" w16cid:durableId="468935868">
    <w:abstractNumId w:val="19"/>
  </w:num>
  <w:num w:numId="25" w16cid:durableId="1834878852">
    <w:abstractNumId w:val="10"/>
  </w:num>
  <w:num w:numId="26" w16cid:durableId="261567977">
    <w:abstractNumId w:val="23"/>
  </w:num>
  <w:num w:numId="27" w16cid:durableId="820120701">
    <w:abstractNumId w:val="31"/>
  </w:num>
  <w:num w:numId="28" w16cid:durableId="1032001278">
    <w:abstractNumId w:val="34"/>
  </w:num>
  <w:num w:numId="29" w16cid:durableId="1783458082">
    <w:abstractNumId w:val="21"/>
  </w:num>
  <w:num w:numId="30" w16cid:durableId="1392536136">
    <w:abstractNumId w:val="35"/>
  </w:num>
  <w:num w:numId="31" w16cid:durableId="6105596">
    <w:abstractNumId w:val="33"/>
  </w:num>
  <w:num w:numId="32" w16cid:durableId="367335515">
    <w:abstractNumId w:val="4"/>
  </w:num>
  <w:num w:numId="33" w16cid:durableId="1759062918">
    <w:abstractNumId w:val="14"/>
  </w:num>
  <w:num w:numId="34" w16cid:durableId="475873517">
    <w:abstractNumId w:val="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BD0"/>
    <w:rsid w:val="0007155F"/>
    <w:rsid w:val="002B0E6C"/>
    <w:rsid w:val="00385171"/>
    <w:rsid w:val="004E0417"/>
    <w:rsid w:val="005F7BD0"/>
    <w:rsid w:val="00C37452"/>
    <w:rsid w:val="00C64EE9"/>
    <w:rsid w:val="00CE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17770E"/>
  <w15:chartTrackingRefBased/>
  <w15:docId w15:val="{D42A3AAF-372E-442E-BF77-EDC738218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F7BD0"/>
    <w:pPr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5F7B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0">
    <w:name w:val="heading 2"/>
    <w:basedOn w:val="Navaden"/>
    <w:next w:val="Navaden"/>
    <w:link w:val="Naslov2Znak"/>
    <w:unhideWhenUsed/>
    <w:qFormat/>
    <w:rsid w:val="005F7B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0">
    <w:name w:val="heading 3"/>
    <w:basedOn w:val="Navaden"/>
    <w:next w:val="Navaden"/>
    <w:link w:val="Naslov3Znak"/>
    <w:unhideWhenUsed/>
    <w:qFormat/>
    <w:rsid w:val="005F7B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5F7B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5F7B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5F7B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nhideWhenUsed/>
    <w:qFormat/>
    <w:rsid w:val="005F7B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nhideWhenUsed/>
    <w:qFormat/>
    <w:rsid w:val="005F7B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nhideWhenUsed/>
    <w:qFormat/>
    <w:rsid w:val="005F7B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5F7B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0"/>
    <w:rsid w:val="005F7B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0"/>
    <w:rsid w:val="005F7B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5F7BD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rsid w:val="005F7BD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rsid w:val="005F7BD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rsid w:val="005F7BD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rsid w:val="005F7BD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rsid w:val="005F7BD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5F7B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F7B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F7B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F7B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F7B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F7BD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5F7BD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F7BD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F7B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F7BD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F7BD0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Header-PR,Znak"/>
    <w:basedOn w:val="Navaden"/>
    <w:link w:val="GlavaZnak"/>
    <w:uiPriority w:val="99"/>
    <w:rsid w:val="005F7BD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Header-PR Znak,Znak Znak"/>
    <w:basedOn w:val="Privzetapisavaodstavka"/>
    <w:link w:val="Glava"/>
    <w:uiPriority w:val="99"/>
    <w:rsid w:val="005F7BD0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Hiperpovezava">
    <w:name w:val="Hyperlink"/>
    <w:uiPriority w:val="99"/>
    <w:rsid w:val="005F7BD0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5F7B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5F7BD0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5F7B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F7BD0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table" w:styleId="Tabelamrea">
    <w:name w:val="Table Grid"/>
    <w:basedOn w:val="Navadnatabela"/>
    <w:uiPriority w:val="59"/>
    <w:rsid w:val="005F7B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">
    <w:name w:val="Brez seznama1"/>
    <w:next w:val="Brezseznama"/>
    <w:semiHidden/>
    <w:rsid w:val="005F7BD0"/>
  </w:style>
  <w:style w:type="paragraph" w:styleId="Zgradbadokumenta">
    <w:name w:val="Document Map"/>
    <w:basedOn w:val="Navaden"/>
    <w:link w:val="ZgradbadokumentaZnak"/>
    <w:rsid w:val="005F7BD0"/>
    <w:pPr>
      <w:spacing w:line="260" w:lineRule="atLeas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5F7BD0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table" w:customStyle="1" w:styleId="Tabelamrea1">
    <w:name w:val="Tabela – mreža1"/>
    <w:basedOn w:val="Navadnatabela"/>
    <w:next w:val="Tabelamrea"/>
    <w:rsid w:val="005F7B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5F7BD0"/>
    <w:pPr>
      <w:tabs>
        <w:tab w:val="left" w:pos="1701"/>
      </w:tabs>
      <w:spacing w:line="260" w:lineRule="atLeast"/>
    </w:pPr>
    <w:rPr>
      <w:rFonts w:ascii="Arial" w:hAnsi="Arial"/>
      <w:sz w:val="20"/>
      <w:szCs w:val="20"/>
    </w:rPr>
  </w:style>
  <w:style w:type="paragraph" w:customStyle="1" w:styleId="ZADEVA">
    <w:name w:val="ZADEVA"/>
    <w:basedOn w:val="Navaden"/>
    <w:qFormat/>
    <w:rsid w:val="005F7BD0"/>
    <w:pPr>
      <w:tabs>
        <w:tab w:val="left" w:pos="1701"/>
      </w:tabs>
      <w:spacing w:line="260" w:lineRule="atLeast"/>
      <w:ind w:left="1701" w:hanging="1701"/>
    </w:pPr>
    <w:rPr>
      <w:rFonts w:ascii="Arial" w:hAnsi="Arial"/>
      <w:b/>
      <w:sz w:val="20"/>
      <w:lang w:val="it-IT" w:eastAsia="en-US"/>
    </w:rPr>
  </w:style>
  <w:style w:type="paragraph" w:customStyle="1" w:styleId="podpisi">
    <w:name w:val="podpisi"/>
    <w:basedOn w:val="Navaden"/>
    <w:qFormat/>
    <w:rsid w:val="005F7BD0"/>
    <w:pPr>
      <w:tabs>
        <w:tab w:val="left" w:pos="3402"/>
      </w:tabs>
      <w:spacing w:line="260" w:lineRule="atLeast"/>
    </w:pPr>
    <w:rPr>
      <w:rFonts w:ascii="Arial" w:hAnsi="Arial"/>
      <w:sz w:val="20"/>
      <w:lang w:val="it-IT" w:eastAsia="en-US"/>
    </w:rPr>
  </w:style>
  <w:style w:type="paragraph" w:styleId="Konnaopomba-besedilo">
    <w:name w:val="endnote text"/>
    <w:basedOn w:val="Navaden"/>
    <w:link w:val="Konnaopomba-besediloZnak"/>
    <w:rsid w:val="005F7BD0"/>
    <w:pPr>
      <w:jc w:val="both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5F7BD0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Telobesedila-zamik2">
    <w:name w:val="Body Text Indent 2"/>
    <w:basedOn w:val="Navaden"/>
    <w:link w:val="Telobesedila-zamik2Znak"/>
    <w:rsid w:val="005F7BD0"/>
    <w:pPr>
      <w:spacing w:after="120" w:line="480" w:lineRule="auto"/>
      <w:ind w:left="283"/>
      <w:jc w:val="both"/>
    </w:pPr>
    <w:rPr>
      <w:sz w:val="22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5F7BD0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Telobesedila3">
    <w:name w:val="Body Text 3"/>
    <w:basedOn w:val="Navaden"/>
    <w:link w:val="Telobesedila3Znak"/>
    <w:rsid w:val="005F7BD0"/>
    <w:pPr>
      <w:spacing w:after="120"/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5F7BD0"/>
    <w:rPr>
      <w:rFonts w:ascii="Times New Roman" w:eastAsia="Times New Roman" w:hAnsi="Times New Roman" w:cs="Times New Roman"/>
      <w:kern w:val="0"/>
      <w:sz w:val="16"/>
      <w:szCs w:val="16"/>
      <w:lang w:eastAsia="sl-SI"/>
      <w14:ligatures w14:val="none"/>
    </w:rPr>
  </w:style>
  <w:style w:type="paragraph" w:styleId="Telobesedila">
    <w:name w:val="Body Text"/>
    <w:basedOn w:val="Navaden"/>
    <w:link w:val="TelobesedilaZnak"/>
    <w:rsid w:val="005F7BD0"/>
    <w:pPr>
      <w:spacing w:after="120"/>
      <w:jc w:val="both"/>
    </w:pPr>
    <w:rPr>
      <w:sz w:val="22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5F7BD0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Telobesedila2">
    <w:name w:val="Body Text 2"/>
    <w:basedOn w:val="Navaden"/>
    <w:link w:val="Telobesedila2Znak"/>
    <w:rsid w:val="005F7BD0"/>
    <w:pPr>
      <w:spacing w:after="120" w:line="480" w:lineRule="auto"/>
      <w:jc w:val="both"/>
    </w:pPr>
    <w:rPr>
      <w:sz w:val="22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5F7BD0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customStyle="1" w:styleId="BodySingle">
    <w:name w:val="Body Single"/>
    <w:next w:val="Navaden"/>
    <w:rsid w:val="005F7BD0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customStyle="1" w:styleId="NavadenTimesNewRoman">
    <w:name w:val="Navaden Times New Roman"/>
    <w:basedOn w:val="Navaden"/>
    <w:rsid w:val="005F7BD0"/>
    <w:rPr>
      <w:sz w:val="20"/>
      <w:szCs w:val="20"/>
    </w:rPr>
  </w:style>
  <w:style w:type="paragraph" w:customStyle="1" w:styleId="Sloglen1">
    <w:name w:val="Slogčlen1"/>
    <w:basedOn w:val="Navaden"/>
    <w:rsid w:val="005F7BD0"/>
    <w:pPr>
      <w:keepNext/>
      <w:spacing w:before="240" w:after="240"/>
      <w:jc w:val="center"/>
    </w:pPr>
    <w:rPr>
      <w:color w:val="000000"/>
      <w:szCs w:val="20"/>
    </w:rPr>
  </w:style>
  <w:style w:type="paragraph" w:customStyle="1" w:styleId="Slognavaden1">
    <w:name w:val="Slognavaden1"/>
    <w:basedOn w:val="Navaden"/>
    <w:rsid w:val="005F7BD0"/>
    <w:pPr>
      <w:keepNext/>
      <w:spacing w:before="480"/>
      <w:jc w:val="both"/>
    </w:pPr>
    <w:rPr>
      <w:b/>
      <w:color w:val="000000"/>
      <w:szCs w:val="20"/>
    </w:rPr>
  </w:style>
  <w:style w:type="paragraph" w:customStyle="1" w:styleId="navadenbrezodstavka">
    <w:name w:val="navaden brez odstavka"/>
    <w:basedOn w:val="Navaden"/>
    <w:rsid w:val="005F7BD0"/>
    <w:pPr>
      <w:widowControl w:val="0"/>
      <w:jc w:val="both"/>
    </w:pPr>
    <w:rPr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5F7BD0"/>
    <w:pPr>
      <w:ind w:left="708"/>
      <w:jc w:val="both"/>
    </w:pPr>
    <w:rPr>
      <w:i/>
      <w:sz w:val="22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5F7BD0"/>
    <w:rPr>
      <w:rFonts w:ascii="Times New Roman" w:eastAsia="Times New Roman" w:hAnsi="Times New Roman" w:cs="Times New Roman"/>
      <w:i/>
      <w:kern w:val="0"/>
      <w:sz w:val="22"/>
      <w:szCs w:val="20"/>
      <w:lang w:eastAsia="sl-SI"/>
      <w14:ligatures w14:val="none"/>
    </w:rPr>
  </w:style>
  <w:style w:type="paragraph" w:customStyle="1" w:styleId="Telobesedila21">
    <w:name w:val="Telo besedila 21"/>
    <w:basedOn w:val="Navaden"/>
    <w:rsid w:val="005F7BD0"/>
    <w:pPr>
      <w:jc w:val="both"/>
    </w:pPr>
    <w:rPr>
      <w:b/>
      <w:sz w:val="22"/>
      <w:lang w:eastAsia="en-US"/>
    </w:rPr>
  </w:style>
  <w:style w:type="paragraph" w:styleId="Seznam">
    <w:name w:val="List"/>
    <w:basedOn w:val="Navaden"/>
    <w:rsid w:val="005F7BD0"/>
    <w:pPr>
      <w:ind w:left="283" w:hanging="283"/>
      <w:jc w:val="both"/>
    </w:pPr>
    <w:rPr>
      <w:sz w:val="22"/>
      <w:szCs w:val="20"/>
      <w:lang w:val="en-US"/>
    </w:rPr>
  </w:style>
  <w:style w:type="paragraph" w:styleId="Navadensplet">
    <w:name w:val="Normal (Web)"/>
    <w:basedOn w:val="Navaden"/>
    <w:rsid w:val="005F7BD0"/>
    <w:pPr>
      <w:spacing w:after="75"/>
    </w:pPr>
    <w:rPr>
      <w:rFonts w:ascii="Verdana" w:hAnsi="Verdana"/>
      <w:sz w:val="17"/>
      <w:szCs w:val="17"/>
    </w:rPr>
  </w:style>
  <w:style w:type="paragraph" w:customStyle="1" w:styleId="head3title1">
    <w:name w:val="head3_title1"/>
    <w:basedOn w:val="Navaden"/>
    <w:rsid w:val="005F7BD0"/>
    <w:pPr>
      <w:spacing w:after="75"/>
    </w:pPr>
    <w:rPr>
      <w:rFonts w:ascii="Verdana" w:hAnsi="Verdana"/>
      <w:b/>
      <w:bCs/>
      <w:color w:val="496DAD"/>
      <w:sz w:val="17"/>
      <w:szCs w:val="17"/>
    </w:rPr>
  </w:style>
  <w:style w:type="paragraph" w:customStyle="1" w:styleId="BodyText21">
    <w:name w:val="Body Text 21"/>
    <w:basedOn w:val="Navaden"/>
    <w:rsid w:val="005F7BD0"/>
    <w:pPr>
      <w:jc w:val="both"/>
    </w:pPr>
    <w:rPr>
      <w:b/>
      <w:sz w:val="22"/>
      <w:lang w:eastAsia="en-US"/>
    </w:rPr>
  </w:style>
  <w:style w:type="paragraph" w:customStyle="1" w:styleId="Bullet">
    <w:name w:val="Bullet"/>
    <w:basedOn w:val="Navaden"/>
    <w:autoRedefine/>
    <w:rsid w:val="005F7BD0"/>
    <w:pPr>
      <w:tabs>
        <w:tab w:val="num" w:pos="426"/>
      </w:tabs>
      <w:spacing w:after="120"/>
      <w:ind w:left="426" w:hanging="360"/>
      <w:jc w:val="both"/>
    </w:pPr>
    <w:rPr>
      <w:rFonts w:ascii="Verdana" w:hAnsi="Verdana"/>
      <w:color w:val="000000"/>
      <w:sz w:val="20"/>
      <w:szCs w:val="20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5F7BD0"/>
    <w:rPr>
      <w:rFonts w:ascii="Garamond" w:hAnsi="Garamond"/>
      <w:sz w:val="22"/>
      <w:szCs w:val="20"/>
    </w:rPr>
  </w:style>
  <w:style w:type="paragraph" w:customStyle="1" w:styleId="Alinea">
    <w:name w:val="Alinea"/>
    <w:basedOn w:val="Navaden"/>
    <w:link w:val="AlineaZnakZnak"/>
    <w:rsid w:val="005F7BD0"/>
    <w:pPr>
      <w:numPr>
        <w:numId w:val="1"/>
      </w:numPr>
      <w:spacing w:after="60"/>
      <w:ind w:left="714" w:hanging="357"/>
      <w:jc w:val="both"/>
    </w:pPr>
    <w:rPr>
      <w:rFonts w:ascii="InterstateCE-Light" w:hAnsi="InterstateCE-Light"/>
      <w:sz w:val="20"/>
    </w:rPr>
  </w:style>
  <w:style w:type="paragraph" w:customStyle="1" w:styleId="p">
    <w:name w:val="p"/>
    <w:basedOn w:val="Navaden"/>
    <w:rsid w:val="005F7BD0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customStyle="1" w:styleId="len">
    <w:name w:val="člen"/>
    <w:basedOn w:val="Naslov5"/>
    <w:rsid w:val="005F7BD0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eastAsia="Times New Roman" w:hAnsi="Tahoma" w:cs="Times New Roman"/>
      <w:b/>
      <w:bCs/>
      <w:iCs/>
      <w:color w:val="auto"/>
      <w:szCs w:val="26"/>
    </w:rPr>
  </w:style>
  <w:style w:type="character" w:styleId="Pripombasklic">
    <w:name w:val="annotation reference"/>
    <w:uiPriority w:val="99"/>
    <w:rsid w:val="005F7BD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F7BD0"/>
    <w:pPr>
      <w:jc w:val="both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F7BD0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rsid w:val="005F7B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5F7BD0"/>
    <w:rPr>
      <w:rFonts w:ascii="Times New Roman" w:eastAsia="Times New Roman" w:hAnsi="Times New Roman" w:cs="Times New Roman"/>
      <w:b/>
      <w:bCs/>
      <w:kern w:val="0"/>
      <w:sz w:val="20"/>
      <w:szCs w:val="20"/>
      <w:lang w:eastAsia="sl-SI"/>
      <w14:ligatures w14:val="none"/>
    </w:rPr>
  </w:style>
  <w:style w:type="character" w:styleId="tevilkastrani">
    <w:name w:val="page number"/>
    <w:rsid w:val="005F7BD0"/>
  </w:style>
  <w:style w:type="paragraph" w:customStyle="1" w:styleId="ListParagraph1">
    <w:name w:val="List Paragraph1"/>
    <w:basedOn w:val="Navaden"/>
    <w:uiPriority w:val="99"/>
    <w:rsid w:val="005F7BD0"/>
    <w:pPr>
      <w:ind w:left="720"/>
    </w:pPr>
  </w:style>
  <w:style w:type="character" w:customStyle="1" w:styleId="AlineaZnakZnak">
    <w:name w:val="Alinea Znak Znak"/>
    <w:link w:val="Alinea"/>
    <w:locked/>
    <w:rsid w:val="005F7BD0"/>
    <w:rPr>
      <w:rFonts w:ascii="InterstateCE-Light" w:eastAsia="Times New Roman" w:hAnsi="InterstateCE-Light" w:cs="Times New Roman"/>
      <w:kern w:val="0"/>
      <w:sz w:val="20"/>
      <w:lang w:eastAsia="sl-SI"/>
      <w14:ligatures w14:val="none"/>
    </w:rPr>
  </w:style>
  <w:style w:type="paragraph" w:customStyle="1" w:styleId="Alinea4">
    <w:name w:val="Alinea 4"/>
    <w:basedOn w:val="Alinea"/>
    <w:rsid w:val="005F7BD0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avaden"/>
    <w:rsid w:val="005F7BD0"/>
    <w:pPr>
      <w:widowControl w:val="0"/>
      <w:autoSpaceDE w:val="0"/>
      <w:autoSpaceDN w:val="0"/>
      <w:adjustRightInd w:val="0"/>
      <w:spacing w:line="418" w:lineRule="exact"/>
      <w:jc w:val="both"/>
    </w:pPr>
    <w:rPr>
      <w:rFonts w:ascii="Franklin Gothic Medium" w:hAnsi="Franklin Gothic Medium"/>
    </w:rPr>
  </w:style>
  <w:style w:type="character" w:customStyle="1" w:styleId="FontStyle27">
    <w:name w:val="Font Style27"/>
    <w:rsid w:val="005F7BD0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avaden"/>
    <w:rsid w:val="005F7BD0"/>
    <w:pPr>
      <w:widowControl w:val="0"/>
      <w:autoSpaceDE w:val="0"/>
      <w:autoSpaceDN w:val="0"/>
      <w:adjustRightInd w:val="0"/>
      <w:spacing w:line="277" w:lineRule="exact"/>
      <w:jc w:val="both"/>
    </w:pPr>
  </w:style>
  <w:style w:type="character" w:customStyle="1" w:styleId="FontStyle24">
    <w:name w:val="Font Style24"/>
    <w:rsid w:val="005F7BD0"/>
    <w:rPr>
      <w:rFonts w:ascii="Times New Roman" w:hAnsi="Times New Roman" w:cs="Times New Roman"/>
      <w:sz w:val="22"/>
      <w:szCs w:val="22"/>
    </w:rPr>
  </w:style>
  <w:style w:type="paragraph" w:styleId="Revizija">
    <w:name w:val="Revision"/>
    <w:hidden/>
    <w:uiPriority w:val="99"/>
    <w:semiHidden/>
    <w:rsid w:val="005F7BD0"/>
    <w:pPr>
      <w:spacing w:after="0" w:line="240" w:lineRule="auto"/>
    </w:pPr>
    <w:rPr>
      <w:rFonts w:ascii="Arial" w:eastAsia="Times New Roman" w:hAnsi="Arial" w:cs="Times New Roman"/>
      <w:kern w:val="0"/>
      <w:sz w:val="20"/>
      <w:lang w:val="en-US"/>
      <w14:ligatures w14:val="none"/>
    </w:rPr>
  </w:style>
  <w:style w:type="paragraph" w:customStyle="1" w:styleId="Telobesedila31">
    <w:name w:val="Telo besedila 31"/>
    <w:basedOn w:val="Navaden"/>
    <w:rsid w:val="005F7BD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odstavek1">
    <w:name w:val="odstavek1"/>
    <w:basedOn w:val="Navaden"/>
    <w:rsid w:val="005F7BD0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rkovnatokazaodstavkom1">
    <w:name w:val="rkovnatokazaodstavkom1"/>
    <w:basedOn w:val="Navaden"/>
    <w:rsid w:val="005F7BD0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F7BD0"/>
    <w:pPr>
      <w:ind w:left="425" w:hanging="425"/>
      <w:jc w:val="both"/>
    </w:pPr>
    <w:rPr>
      <w:rFonts w:ascii="Arial" w:hAnsi="Arial" w:cs="Arial"/>
      <w:sz w:val="22"/>
      <w:szCs w:val="22"/>
    </w:rPr>
  </w:style>
  <w:style w:type="table" w:customStyle="1" w:styleId="Tabelamrea11">
    <w:name w:val="Tabela – mreža11"/>
    <w:basedOn w:val="Navadnatabela"/>
    <w:next w:val="Tabelamrea"/>
    <w:uiPriority w:val="59"/>
    <w:rsid w:val="005F7BD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5F7BD0"/>
  </w:style>
  <w:style w:type="paragraph" w:customStyle="1" w:styleId="Default">
    <w:name w:val="Default"/>
    <w:rsid w:val="005F7B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customStyle="1" w:styleId="Heading1-nonumbering">
    <w:name w:val="Heading 1 - no numbering"/>
    <w:basedOn w:val="Naslov1"/>
    <w:link w:val="Heading1-nonumberingChar"/>
    <w:qFormat/>
    <w:rsid w:val="005F7BD0"/>
    <w:pPr>
      <w:numPr>
        <w:ilvl w:val="3"/>
      </w:numPr>
      <w:tabs>
        <w:tab w:val="left" w:pos="426"/>
      </w:tabs>
      <w:spacing w:before="240" w:after="360" w:line="260" w:lineRule="atLeast"/>
      <w:ind w:left="3017" w:hanging="360"/>
      <w:jc w:val="both"/>
    </w:pPr>
    <w:rPr>
      <w:rFonts w:ascii="Calibri Light" w:eastAsia="Times New Roman" w:hAnsi="Calibri Light" w:cs="Arial"/>
      <w:caps/>
      <w:color w:val="2E74B5"/>
      <w:sz w:val="36"/>
      <w:szCs w:val="20"/>
      <w:lang w:val="sv-SE"/>
    </w:rPr>
  </w:style>
  <w:style w:type="character" w:customStyle="1" w:styleId="Heading1-nonumberingChar">
    <w:name w:val="Heading 1 - no numbering Char"/>
    <w:link w:val="Heading1-nonumbering"/>
    <w:rsid w:val="005F7BD0"/>
    <w:rPr>
      <w:rFonts w:ascii="Calibri Light" w:eastAsia="Times New Roman" w:hAnsi="Calibri Light" w:cs="Arial"/>
      <w:caps/>
      <w:color w:val="2E74B5"/>
      <w:kern w:val="0"/>
      <w:sz w:val="36"/>
      <w:szCs w:val="20"/>
      <w:lang w:val="sv-SE"/>
      <w14:ligatures w14:val="none"/>
    </w:rPr>
  </w:style>
  <w:style w:type="paragraph" w:customStyle="1" w:styleId="ListParagraph-numbered">
    <w:name w:val="List Paragraph - numbered"/>
    <w:basedOn w:val="Odstavekseznama"/>
    <w:qFormat/>
    <w:rsid w:val="005F7BD0"/>
    <w:pPr>
      <w:numPr>
        <w:numId w:val="3"/>
      </w:numPr>
      <w:tabs>
        <w:tab w:val="num" w:pos="1534"/>
      </w:tabs>
      <w:spacing w:after="200" w:line="264" w:lineRule="auto"/>
      <w:ind w:left="850" w:hanging="493"/>
    </w:pPr>
    <w:rPr>
      <w:rFonts w:ascii="Tahoma" w:eastAsia="Calibri" w:hAnsi="Tahoma" w:cs="Tahoma"/>
      <w:lang w:val="sv-SE"/>
    </w:rPr>
  </w:style>
  <w:style w:type="paragraph" w:styleId="Napis">
    <w:name w:val="caption"/>
    <w:basedOn w:val="Navaden"/>
    <w:next w:val="Navaden"/>
    <w:unhideWhenUsed/>
    <w:qFormat/>
    <w:rsid w:val="005F7BD0"/>
    <w:pPr>
      <w:spacing w:after="200"/>
      <w:jc w:val="both"/>
    </w:pPr>
    <w:rPr>
      <w:rFonts w:ascii="Calibri" w:eastAsia="Calibri" w:hAnsi="Calibri"/>
      <w:i/>
      <w:iCs/>
      <w:color w:val="44546A"/>
      <w:sz w:val="18"/>
      <w:szCs w:val="18"/>
      <w:lang w:val="sv-SE"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5F7BD0"/>
    <w:pPr>
      <w:numPr>
        <w:ilvl w:val="3"/>
      </w:numPr>
      <w:tabs>
        <w:tab w:val="left" w:pos="426"/>
      </w:tabs>
      <w:spacing w:before="480" w:after="0" w:line="276" w:lineRule="auto"/>
      <w:ind w:left="3017" w:hanging="360"/>
      <w:jc w:val="both"/>
      <w:outlineLvl w:val="9"/>
    </w:pPr>
    <w:rPr>
      <w:rFonts w:ascii="Calibri Light" w:eastAsia="Times New Roman" w:hAnsi="Calibri Light" w:cs="Times New Roman"/>
      <w:b/>
      <w:bCs/>
      <w:caps/>
      <w:color w:val="2E74B5"/>
      <w:sz w:val="20"/>
      <w:szCs w:val="28"/>
      <w:lang w:val="en-US"/>
    </w:rPr>
  </w:style>
  <w:style w:type="paragraph" w:customStyle="1" w:styleId="Tabletext">
    <w:name w:val="Table text"/>
    <w:basedOn w:val="Navaden"/>
    <w:qFormat/>
    <w:rsid w:val="005F7BD0"/>
    <w:pPr>
      <w:spacing w:before="40" w:after="40"/>
      <w:jc w:val="both"/>
    </w:pPr>
    <w:rPr>
      <w:rFonts w:ascii="Calibri" w:eastAsia="Calibri" w:hAnsi="Calibri"/>
      <w:sz w:val="20"/>
      <w:lang w:val="sv-SE"/>
    </w:rPr>
  </w:style>
  <w:style w:type="paragraph" w:styleId="Kazalovsebine1">
    <w:name w:val="toc 1"/>
    <w:basedOn w:val="Navaden"/>
    <w:next w:val="Navaden"/>
    <w:autoRedefine/>
    <w:unhideWhenUsed/>
    <w:rsid w:val="005F7BD0"/>
    <w:pPr>
      <w:tabs>
        <w:tab w:val="left" w:pos="567"/>
        <w:tab w:val="right" w:leader="dot" w:pos="9010"/>
      </w:tabs>
      <w:spacing w:before="120" w:line="264" w:lineRule="auto"/>
    </w:pPr>
    <w:rPr>
      <w:rFonts w:ascii="Calibri" w:eastAsia="Calibri" w:hAnsi="Calibri"/>
      <w:b/>
      <w:noProof/>
      <w:lang w:val="sv-SE" w:eastAsia="en-US"/>
    </w:rPr>
  </w:style>
  <w:style w:type="paragraph" w:styleId="Kazalovsebine2">
    <w:name w:val="toc 2"/>
    <w:basedOn w:val="Navaden"/>
    <w:next w:val="Navaden"/>
    <w:autoRedefine/>
    <w:unhideWhenUsed/>
    <w:rsid w:val="005F7BD0"/>
    <w:pPr>
      <w:tabs>
        <w:tab w:val="left" w:pos="567"/>
        <w:tab w:val="right" w:leader="dot" w:pos="9010"/>
      </w:tabs>
      <w:spacing w:line="264" w:lineRule="auto"/>
    </w:pPr>
    <w:rPr>
      <w:rFonts w:ascii="Calibri" w:eastAsia="Calibri" w:hAnsi="Calibri"/>
      <w:b/>
      <w:noProof/>
      <w:sz w:val="22"/>
      <w:szCs w:val="22"/>
      <w:lang w:val="sv-SE" w:eastAsia="en-US"/>
    </w:rPr>
  </w:style>
  <w:style w:type="paragraph" w:styleId="Kazalovsebine3">
    <w:name w:val="toc 3"/>
    <w:basedOn w:val="Navaden"/>
    <w:next w:val="Navaden"/>
    <w:autoRedefine/>
    <w:unhideWhenUsed/>
    <w:rsid w:val="005F7BD0"/>
    <w:pPr>
      <w:tabs>
        <w:tab w:val="left" w:pos="567"/>
        <w:tab w:val="right" w:leader="dot" w:pos="9010"/>
      </w:tabs>
      <w:spacing w:line="264" w:lineRule="auto"/>
    </w:pPr>
    <w:rPr>
      <w:rFonts w:ascii="Calibri" w:eastAsia="Calibri" w:hAnsi="Calibri"/>
      <w:noProof/>
      <w:sz w:val="22"/>
      <w:szCs w:val="22"/>
      <w:lang w:val="sv-SE" w:eastAsia="en-US"/>
    </w:rPr>
  </w:style>
  <w:style w:type="paragraph" w:styleId="Kazalovsebine4">
    <w:name w:val="toc 4"/>
    <w:basedOn w:val="Navaden"/>
    <w:next w:val="Navaden"/>
    <w:autoRedefine/>
    <w:uiPriority w:val="39"/>
    <w:unhideWhenUsed/>
    <w:rsid w:val="005F7BD0"/>
    <w:pPr>
      <w:spacing w:line="264" w:lineRule="auto"/>
      <w:ind w:left="720"/>
    </w:pPr>
    <w:rPr>
      <w:rFonts w:ascii="Calibri" w:eastAsia="Calibri" w:hAnsi="Calibri"/>
      <w:sz w:val="20"/>
      <w:szCs w:val="20"/>
      <w:lang w:val="sv-SE" w:eastAsia="en-US"/>
    </w:rPr>
  </w:style>
  <w:style w:type="paragraph" w:styleId="Kazalovsebine5">
    <w:name w:val="toc 5"/>
    <w:basedOn w:val="Navaden"/>
    <w:next w:val="Navaden"/>
    <w:autoRedefine/>
    <w:uiPriority w:val="39"/>
    <w:unhideWhenUsed/>
    <w:rsid w:val="005F7BD0"/>
    <w:pPr>
      <w:spacing w:line="264" w:lineRule="auto"/>
      <w:ind w:left="960"/>
    </w:pPr>
    <w:rPr>
      <w:rFonts w:ascii="Calibri" w:eastAsia="Calibri" w:hAnsi="Calibri"/>
      <w:sz w:val="20"/>
      <w:szCs w:val="20"/>
      <w:lang w:val="sv-SE" w:eastAsia="en-US"/>
    </w:rPr>
  </w:style>
  <w:style w:type="paragraph" w:styleId="Kazalovsebine6">
    <w:name w:val="toc 6"/>
    <w:basedOn w:val="Navaden"/>
    <w:next w:val="Navaden"/>
    <w:autoRedefine/>
    <w:uiPriority w:val="39"/>
    <w:unhideWhenUsed/>
    <w:rsid w:val="005F7BD0"/>
    <w:pPr>
      <w:spacing w:line="264" w:lineRule="auto"/>
      <w:ind w:left="1200"/>
    </w:pPr>
    <w:rPr>
      <w:rFonts w:ascii="Calibri" w:eastAsia="Calibri" w:hAnsi="Calibri"/>
      <w:sz w:val="20"/>
      <w:szCs w:val="20"/>
      <w:lang w:val="sv-SE" w:eastAsia="en-US"/>
    </w:rPr>
  </w:style>
  <w:style w:type="paragraph" w:styleId="Kazalovsebine7">
    <w:name w:val="toc 7"/>
    <w:basedOn w:val="Navaden"/>
    <w:next w:val="Navaden"/>
    <w:autoRedefine/>
    <w:uiPriority w:val="39"/>
    <w:unhideWhenUsed/>
    <w:rsid w:val="005F7BD0"/>
    <w:pPr>
      <w:spacing w:line="264" w:lineRule="auto"/>
      <w:ind w:left="1440"/>
    </w:pPr>
    <w:rPr>
      <w:rFonts w:ascii="Calibri" w:eastAsia="Calibri" w:hAnsi="Calibri"/>
      <w:sz w:val="20"/>
      <w:szCs w:val="20"/>
      <w:lang w:val="sv-SE" w:eastAsia="en-US"/>
    </w:rPr>
  </w:style>
  <w:style w:type="paragraph" w:styleId="Kazalovsebine8">
    <w:name w:val="toc 8"/>
    <w:basedOn w:val="Navaden"/>
    <w:next w:val="Navaden"/>
    <w:autoRedefine/>
    <w:uiPriority w:val="39"/>
    <w:unhideWhenUsed/>
    <w:rsid w:val="005F7BD0"/>
    <w:pPr>
      <w:spacing w:line="264" w:lineRule="auto"/>
      <w:ind w:left="1680"/>
    </w:pPr>
    <w:rPr>
      <w:rFonts w:ascii="Calibri" w:eastAsia="Calibri" w:hAnsi="Calibri"/>
      <w:sz w:val="20"/>
      <w:szCs w:val="20"/>
      <w:lang w:val="sv-SE" w:eastAsia="en-US"/>
    </w:rPr>
  </w:style>
  <w:style w:type="paragraph" w:styleId="Kazalovsebine9">
    <w:name w:val="toc 9"/>
    <w:basedOn w:val="Navaden"/>
    <w:next w:val="Navaden"/>
    <w:autoRedefine/>
    <w:uiPriority w:val="39"/>
    <w:unhideWhenUsed/>
    <w:rsid w:val="005F7BD0"/>
    <w:pPr>
      <w:spacing w:line="264" w:lineRule="auto"/>
      <w:ind w:left="1920"/>
    </w:pPr>
    <w:rPr>
      <w:rFonts w:ascii="Calibri" w:eastAsia="Calibri" w:hAnsi="Calibri"/>
      <w:sz w:val="20"/>
      <w:szCs w:val="20"/>
      <w:lang w:val="sv-SE" w:eastAsia="en-US"/>
    </w:rPr>
  </w:style>
  <w:style w:type="paragraph" w:styleId="Kazaloslik">
    <w:name w:val="table of figures"/>
    <w:basedOn w:val="Navaden"/>
    <w:next w:val="Navaden"/>
    <w:uiPriority w:val="99"/>
    <w:unhideWhenUsed/>
    <w:rsid w:val="005F7BD0"/>
    <w:pPr>
      <w:spacing w:after="200" w:line="264" w:lineRule="auto"/>
      <w:ind w:left="480" w:hanging="480"/>
      <w:jc w:val="both"/>
    </w:pPr>
    <w:rPr>
      <w:rFonts w:ascii="Calibri" w:eastAsia="Calibri" w:hAnsi="Calibri"/>
      <w:lang w:val="sv-SE" w:eastAsia="en-US"/>
    </w:rPr>
  </w:style>
  <w:style w:type="paragraph" w:customStyle="1" w:styleId="Opomba">
    <w:name w:val="Opomba"/>
    <w:basedOn w:val="Navaden"/>
    <w:qFormat/>
    <w:rsid w:val="005F7BD0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after="200" w:line="264" w:lineRule="auto"/>
      <w:jc w:val="both"/>
    </w:pPr>
    <w:rPr>
      <w:rFonts w:ascii="Calibri" w:eastAsia="Calibri" w:hAnsi="Calibri"/>
      <w:color w:val="C00000"/>
      <w:lang w:val="sv-SE" w:eastAsia="en-US"/>
    </w:rPr>
  </w:style>
  <w:style w:type="paragraph" w:styleId="Sprotnaopomba-besedilo">
    <w:name w:val="footnote text"/>
    <w:aliases w:val="IFZ f,Footnote,Fußnote,-E Fußnotentext,Fußnotentext Ursprung,Footnote Text Char3,Footnote Text Char1 Char1,Footnote Text Char2 Char Char,Footnote Text Char1 Char1 Char Char,Footnote Text Char2 Char Char Char Char"/>
    <w:basedOn w:val="Navaden"/>
    <w:link w:val="Sprotnaopomba-besediloZnak"/>
    <w:unhideWhenUsed/>
    <w:qFormat/>
    <w:rsid w:val="005F7BD0"/>
    <w:pPr>
      <w:jc w:val="both"/>
    </w:pPr>
    <w:rPr>
      <w:rFonts w:ascii="Calibri" w:eastAsia="Calibri" w:hAnsi="Calibri"/>
      <w:sz w:val="21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,Footnote Text Char3 Znak,Footnote Text Char1 Char1 Znak,Footnote Text Char2 Char Char Znak,Footnote Text Char1 Char1 Char Char Znak"/>
    <w:basedOn w:val="Privzetapisavaodstavka"/>
    <w:link w:val="Sprotnaopomba-besedilo"/>
    <w:qFormat/>
    <w:rsid w:val="005F7BD0"/>
    <w:rPr>
      <w:rFonts w:ascii="Calibri" w:eastAsia="Calibri" w:hAnsi="Calibri" w:cs="Times New Roman"/>
      <w:kern w:val="0"/>
      <w:sz w:val="21"/>
      <w14:ligatures w14:val="none"/>
    </w:rPr>
  </w:style>
  <w:style w:type="character" w:styleId="Sprotnaopomba-sklic">
    <w:name w:val="footnote reference"/>
    <w:unhideWhenUsed/>
    <w:rsid w:val="005F7BD0"/>
    <w:rPr>
      <w:vertAlign w:val="superscript"/>
    </w:rPr>
  </w:style>
  <w:style w:type="character" w:styleId="Poudarek">
    <w:name w:val="Emphasis"/>
    <w:uiPriority w:val="20"/>
    <w:qFormat/>
    <w:rsid w:val="005F7BD0"/>
    <w:rPr>
      <w:b/>
      <w:bCs/>
      <w:i w:val="0"/>
      <w:iCs w:val="0"/>
    </w:rPr>
  </w:style>
  <w:style w:type="paragraph" w:styleId="Golobesedilo">
    <w:name w:val="Plain Text"/>
    <w:basedOn w:val="Navaden"/>
    <w:link w:val="GolobesediloZnak"/>
    <w:uiPriority w:val="99"/>
    <w:unhideWhenUsed/>
    <w:rsid w:val="005F7BD0"/>
    <w:rPr>
      <w:rFonts w:ascii="Calibri" w:eastAsia="Calibri" w:hAnsi="Calibr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F7BD0"/>
    <w:rPr>
      <w:rFonts w:ascii="Calibri" w:eastAsia="Calibri" w:hAnsi="Calibri" w:cs="Times New Roman"/>
      <w:kern w:val="0"/>
      <w:sz w:val="22"/>
      <w:szCs w:val="21"/>
      <w14:ligatures w14:val="none"/>
    </w:rPr>
  </w:style>
  <w:style w:type="character" w:customStyle="1" w:styleId="TelobesedilaZnak1">
    <w:name w:val="Telo besedila Znak1"/>
    <w:uiPriority w:val="99"/>
    <w:semiHidden/>
    <w:rsid w:val="005F7BD0"/>
    <w:rPr>
      <w:lang w:val="sv-SE"/>
    </w:rPr>
  </w:style>
  <w:style w:type="table" w:customStyle="1" w:styleId="Tabelamrea2">
    <w:name w:val="Tabela – mreža2"/>
    <w:basedOn w:val="Navadnatabela"/>
    <w:next w:val="Tabelamrea"/>
    <w:rsid w:val="005F7BD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KTEKST">
    <w:name w:val="SPK_TEKST"/>
    <w:basedOn w:val="Navaden"/>
    <w:qFormat/>
    <w:rsid w:val="005F7BD0"/>
    <w:pPr>
      <w:tabs>
        <w:tab w:val="left" w:pos="567"/>
        <w:tab w:val="left" w:pos="964"/>
      </w:tabs>
      <w:spacing w:before="120" w:line="300" w:lineRule="exact"/>
      <w:jc w:val="both"/>
    </w:pPr>
    <w:rPr>
      <w:rFonts w:ascii="Arial" w:eastAsia="Calibri" w:hAnsi="Arial"/>
      <w:sz w:val="20"/>
      <w:szCs w:val="22"/>
      <w:lang w:eastAsia="en-US"/>
    </w:rPr>
  </w:style>
  <w:style w:type="paragraph" w:customStyle="1" w:styleId="SPK1PODNASLOV">
    <w:name w:val="SPK_1.PODNASLOV"/>
    <w:basedOn w:val="Navaden"/>
    <w:next w:val="Navaden"/>
    <w:qFormat/>
    <w:rsid w:val="005F7BD0"/>
    <w:pPr>
      <w:numPr>
        <w:numId w:val="4"/>
      </w:numPr>
      <w:tabs>
        <w:tab w:val="left" w:pos="567"/>
        <w:tab w:val="left" w:pos="964"/>
      </w:tabs>
      <w:spacing w:before="480" w:after="120" w:line="280" w:lineRule="exact"/>
    </w:pPr>
    <w:rPr>
      <w:rFonts w:ascii="Arial" w:eastAsia="Calibri" w:hAnsi="Arial"/>
      <w:b/>
      <w:caps/>
      <w:szCs w:val="22"/>
      <w:lang w:eastAsia="en-US"/>
    </w:rPr>
  </w:style>
  <w:style w:type="paragraph" w:customStyle="1" w:styleId="SPK2PODNASLOV">
    <w:name w:val="SPK_2.PODNASLOV"/>
    <w:basedOn w:val="SPK1PODNASLOV"/>
    <w:next w:val="Navaden"/>
    <w:qFormat/>
    <w:rsid w:val="005F7BD0"/>
    <w:pPr>
      <w:numPr>
        <w:ilvl w:val="1"/>
      </w:numPr>
      <w:spacing w:before="240" w:after="0" w:line="240" w:lineRule="auto"/>
    </w:pPr>
    <w:rPr>
      <w:sz w:val="22"/>
    </w:rPr>
  </w:style>
  <w:style w:type="paragraph" w:customStyle="1" w:styleId="SPK3PODNASLOV">
    <w:name w:val="SPK_3.PODNASLOV"/>
    <w:basedOn w:val="SPK2PODNASLOV"/>
    <w:next w:val="Navaden"/>
    <w:qFormat/>
    <w:rsid w:val="005F7BD0"/>
    <w:pPr>
      <w:numPr>
        <w:ilvl w:val="2"/>
      </w:numPr>
      <w:ind w:left="2160" w:hanging="180"/>
    </w:pPr>
    <w:rPr>
      <w:sz w:val="20"/>
    </w:rPr>
  </w:style>
  <w:style w:type="paragraph" w:customStyle="1" w:styleId="BodyText22">
    <w:name w:val="Body Text 22"/>
    <w:basedOn w:val="Navaden"/>
    <w:rsid w:val="005F7BD0"/>
    <w:pPr>
      <w:jc w:val="both"/>
    </w:pPr>
    <w:rPr>
      <w:b/>
      <w:sz w:val="22"/>
      <w:lang w:eastAsia="en-US"/>
    </w:rPr>
  </w:style>
  <w:style w:type="paragraph" w:customStyle="1" w:styleId="BodyText31">
    <w:name w:val="Body Text 31"/>
    <w:basedOn w:val="Navaden"/>
    <w:rsid w:val="005F7BD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character" w:customStyle="1" w:styleId="UnresolvedMention1">
    <w:name w:val="Unresolved Mention1"/>
    <w:uiPriority w:val="99"/>
    <w:semiHidden/>
    <w:unhideWhenUsed/>
    <w:rsid w:val="005F7BD0"/>
    <w:rPr>
      <w:color w:val="808080"/>
      <w:shd w:val="clear" w:color="auto" w:fill="E6E6E6"/>
    </w:rPr>
  </w:style>
  <w:style w:type="paragraph" w:customStyle="1" w:styleId="Heading21">
    <w:name w:val="Heading 21"/>
    <w:basedOn w:val="Navaden"/>
    <w:uiPriority w:val="9"/>
    <w:rsid w:val="005F7BD0"/>
    <w:pPr>
      <w:numPr>
        <w:ilvl w:val="1"/>
        <w:numId w:val="5"/>
      </w:numPr>
      <w:tabs>
        <w:tab w:val="clear" w:pos="624"/>
        <w:tab w:val="num" w:pos="390"/>
      </w:tabs>
      <w:spacing w:after="200" w:line="276" w:lineRule="auto"/>
      <w:ind w:left="0" w:firstLine="0"/>
    </w:pPr>
    <w:rPr>
      <w:rFonts w:ascii="Calibri Light" w:hAnsi="Calibri Light"/>
      <w:color w:val="2F5496"/>
      <w:sz w:val="26"/>
      <w:szCs w:val="26"/>
      <w:lang w:eastAsia="en-US"/>
    </w:rPr>
  </w:style>
  <w:style w:type="paragraph" w:customStyle="1" w:styleId="Heading31">
    <w:name w:val="Heading 31"/>
    <w:basedOn w:val="Navaden"/>
    <w:rsid w:val="005F7BD0"/>
    <w:pPr>
      <w:numPr>
        <w:ilvl w:val="2"/>
        <w:numId w:val="5"/>
      </w:numPr>
      <w:tabs>
        <w:tab w:val="clear" w:pos="851"/>
        <w:tab w:val="num" w:pos="72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41">
    <w:name w:val="Heading 41"/>
    <w:basedOn w:val="Navaden"/>
    <w:rsid w:val="005F7BD0"/>
    <w:pPr>
      <w:numPr>
        <w:ilvl w:val="3"/>
        <w:numId w:val="5"/>
      </w:numPr>
      <w:tabs>
        <w:tab w:val="clear" w:pos="1080"/>
        <w:tab w:val="num" w:pos="72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51">
    <w:name w:val="Heading 51"/>
    <w:basedOn w:val="Navaden"/>
    <w:rsid w:val="005F7BD0"/>
    <w:pPr>
      <w:numPr>
        <w:ilvl w:val="4"/>
        <w:numId w:val="5"/>
      </w:numPr>
      <w:tabs>
        <w:tab w:val="clear" w:pos="1440"/>
        <w:tab w:val="num" w:pos="108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61">
    <w:name w:val="Heading 61"/>
    <w:basedOn w:val="Navaden"/>
    <w:rsid w:val="005F7BD0"/>
    <w:pPr>
      <w:numPr>
        <w:ilvl w:val="5"/>
        <w:numId w:val="5"/>
      </w:numPr>
      <w:tabs>
        <w:tab w:val="clear" w:pos="1152"/>
        <w:tab w:val="num" w:pos="108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71">
    <w:name w:val="Heading 71"/>
    <w:basedOn w:val="Navaden"/>
    <w:rsid w:val="005F7BD0"/>
    <w:pPr>
      <w:numPr>
        <w:ilvl w:val="6"/>
        <w:numId w:val="5"/>
      </w:numPr>
      <w:tabs>
        <w:tab w:val="clear" w:pos="1296"/>
        <w:tab w:val="num" w:pos="144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81">
    <w:name w:val="Heading 81"/>
    <w:basedOn w:val="Navaden"/>
    <w:rsid w:val="005F7BD0"/>
    <w:pPr>
      <w:numPr>
        <w:ilvl w:val="7"/>
        <w:numId w:val="5"/>
      </w:numPr>
      <w:tabs>
        <w:tab w:val="clear" w:pos="144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91">
    <w:name w:val="Heading 91"/>
    <w:basedOn w:val="Navaden"/>
    <w:rsid w:val="005F7BD0"/>
    <w:pPr>
      <w:numPr>
        <w:ilvl w:val="8"/>
        <w:numId w:val="5"/>
      </w:numPr>
      <w:tabs>
        <w:tab w:val="clear" w:pos="1800"/>
        <w:tab w:val="num" w:pos="144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11">
    <w:name w:val="Heading 11"/>
    <w:basedOn w:val="Navaden"/>
    <w:rsid w:val="005F7BD0"/>
    <w:pPr>
      <w:numPr>
        <w:numId w:val="5"/>
      </w:numPr>
      <w:tabs>
        <w:tab w:val="clear" w:pos="432"/>
        <w:tab w:val="num" w:pos="39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styleId="Brezrazmikov">
    <w:name w:val="No Spacing"/>
    <w:uiPriority w:val="1"/>
    <w:qFormat/>
    <w:rsid w:val="005F7BD0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ecxmsonormal">
    <w:name w:val="ecxmsonormal"/>
    <w:basedOn w:val="Navaden"/>
    <w:rsid w:val="005F7BD0"/>
    <w:pPr>
      <w:spacing w:before="100" w:beforeAutospacing="1" w:after="100" w:afterAutospacing="1"/>
    </w:pPr>
  </w:style>
  <w:style w:type="paragraph" w:customStyle="1" w:styleId="Besedilo">
    <w:name w:val="Besedilo"/>
    <w:basedOn w:val="Navaden"/>
    <w:rsid w:val="005F7BD0"/>
    <w:pPr>
      <w:spacing w:line="360" w:lineRule="auto"/>
      <w:ind w:firstLine="170"/>
      <w:jc w:val="both"/>
    </w:pPr>
    <w:rPr>
      <w:rFonts w:ascii="Arial" w:hAnsi="Arial"/>
      <w:sz w:val="20"/>
      <w:szCs w:val="20"/>
    </w:rPr>
  </w:style>
  <w:style w:type="paragraph" w:customStyle="1" w:styleId="Naslov10">
    <w:name w:val="Naslov_1"/>
    <w:basedOn w:val="Navaden"/>
    <w:qFormat/>
    <w:rsid w:val="005F7BD0"/>
    <w:pPr>
      <w:spacing w:before="480" w:after="240" w:line="360" w:lineRule="auto"/>
      <w:ind w:left="284" w:hanging="284"/>
      <w:jc w:val="both"/>
    </w:pPr>
    <w:rPr>
      <w:rFonts w:ascii="Arial" w:hAnsi="Arial" w:cs="Arial"/>
      <w:i/>
      <w:sz w:val="20"/>
      <w:szCs w:val="20"/>
      <w:lang w:eastAsia="en-US"/>
    </w:rPr>
  </w:style>
  <w:style w:type="paragraph" w:customStyle="1" w:styleId="Besedilopika">
    <w:name w:val="Besedilo_pika"/>
    <w:basedOn w:val="Navaden"/>
    <w:qFormat/>
    <w:rsid w:val="005F7BD0"/>
    <w:pPr>
      <w:numPr>
        <w:numId w:val="10"/>
      </w:numPr>
      <w:spacing w:line="360" w:lineRule="auto"/>
      <w:ind w:left="397" w:hanging="227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Naslov2">
    <w:name w:val="Naslov_2"/>
    <w:basedOn w:val="Navaden"/>
    <w:qFormat/>
    <w:rsid w:val="005F7BD0"/>
    <w:pPr>
      <w:numPr>
        <w:numId w:val="11"/>
      </w:numPr>
      <w:spacing w:before="240" w:after="120" w:line="360" w:lineRule="auto"/>
      <w:ind w:left="227" w:hanging="227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Naslov3">
    <w:name w:val="Naslov_3"/>
    <w:basedOn w:val="Navaden"/>
    <w:qFormat/>
    <w:rsid w:val="005F7BD0"/>
    <w:pPr>
      <w:numPr>
        <w:numId w:val="12"/>
      </w:numPr>
      <w:spacing w:before="120" w:line="360" w:lineRule="auto"/>
      <w:ind w:left="227" w:hanging="227"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Besedilodash2">
    <w:name w:val="Besedilo_dash_2"/>
    <w:basedOn w:val="Navaden"/>
    <w:qFormat/>
    <w:rsid w:val="005F7BD0"/>
    <w:pPr>
      <w:numPr>
        <w:numId w:val="13"/>
      </w:numPr>
      <w:spacing w:line="360" w:lineRule="auto"/>
      <w:ind w:left="567" w:hanging="170"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Besedilonastevanje">
    <w:name w:val="Besedilo_nastevanje"/>
    <w:basedOn w:val="Navaden"/>
    <w:qFormat/>
    <w:rsid w:val="005F7BD0"/>
    <w:pPr>
      <w:numPr>
        <w:numId w:val="14"/>
      </w:numPr>
      <w:spacing w:line="360" w:lineRule="auto"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Besedilodash1">
    <w:name w:val="Besedilo_dash_1"/>
    <w:basedOn w:val="Besedilodash2"/>
    <w:qFormat/>
    <w:rsid w:val="005F7BD0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5F7BD0"/>
    <w:pPr>
      <w:numPr>
        <w:numId w:val="15"/>
      </w:numPr>
      <w:ind w:left="397" w:hanging="227"/>
    </w:pPr>
  </w:style>
  <w:style w:type="character" w:customStyle="1" w:styleId="highlight1">
    <w:name w:val="highlight1"/>
    <w:rsid w:val="005F7BD0"/>
    <w:rPr>
      <w:color w:val="FF0000"/>
      <w:shd w:val="clear" w:color="auto" w:fill="FFFFFF"/>
    </w:rPr>
  </w:style>
  <w:style w:type="numbering" w:customStyle="1" w:styleId="Brezseznama2">
    <w:name w:val="Brez seznama2"/>
    <w:next w:val="Brezseznama"/>
    <w:uiPriority w:val="99"/>
    <w:semiHidden/>
    <w:rsid w:val="005F7BD0"/>
  </w:style>
  <w:style w:type="paragraph" w:styleId="Oznaenseznam">
    <w:name w:val="List Bullet"/>
    <w:basedOn w:val="Navaden"/>
    <w:link w:val="OznaenseznamZnak"/>
    <w:rsid w:val="005F7BD0"/>
    <w:pPr>
      <w:numPr>
        <w:numId w:val="16"/>
      </w:numPr>
      <w:tabs>
        <w:tab w:val="left" w:pos="284"/>
      </w:tabs>
      <w:spacing w:line="280" w:lineRule="atLeast"/>
      <w:jc w:val="both"/>
    </w:pPr>
    <w:rPr>
      <w:rFonts w:ascii="Trebuchet MS" w:hAnsi="Trebuchet MS"/>
      <w:sz w:val="20"/>
      <w:szCs w:val="20"/>
      <w:lang w:val="x-none" w:eastAsia="en-US"/>
    </w:rPr>
  </w:style>
  <w:style w:type="character" w:customStyle="1" w:styleId="OznaenseznamZnak">
    <w:name w:val="Označen seznam Znak"/>
    <w:link w:val="Oznaenseznam"/>
    <w:rsid w:val="005F7BD0"/>
    <w:rPr>
      <w:rFonts w:ascii="Trebuchet MS" w:eastAsia="Times New Roman" w:hAnsi="Trebuchet MS" w:cs="Times New Roman"/>
      <w:kern w:val="0"/>
      <w:sz w:val="20"/>
      <w:szCs w:val="20"/>
      <w:lang w:val="x-none"/>
      <w14:ligatures w14:val="none"/>
    </w:rPr>
  </w:style>
  <w:style w:type="paragraph" w:customStyle="1" w:styleId="Tocka2">
    <w:name w:val="Tocka2"/>
    <w:rsid w:val="005F7BD0"/>
    <w:pPr>
      <w:tabs>
        <w:tab w:val="left" w:pos="567"/>
      </w:tabs>
      <w:spacing w:after="0" w:line="240" w:lineRule="auto"/>
      <w:ind w:left="568" w:hanging="284"/>
      <w:jc w:val="both"/>
    </w:pPr>
    <w:rPr>
      <w:rFonts w:ascii="Times New Roman" w:eastAsia="Times New Roman" w:hAnsi="Times New Roman" w:cs="Times New Roman"/>
      <w:b/>
      <w:kern w:val="0"/>
      <w:sz w:val="22"/>
      <w:szCs w:val="20"/>
      <w14:ligatures w14:val="none"/>
    </w:rPr>
  </w:style>
  <w:style w:type="paragraph" w:customStyle="1" w:styleId="Navaden2">
    <w:name w:val="Navaden2"/>
    <w:basedOn w:val="Navaden"/>
    <w:rsid w:val="005F7BD0"/>
    <w:pPr>
      <w:spacing w:before="60" w:after="60"/>
      <w:ind w:left="567"/>
      <w:jc w:val="both"/>
    </w:pPr>
    <w:rPr>
      <w:rFonts w:ascii="Trebuchet MS" w:hAnsi="Trebuchet MS"/>
      <w:sz w:val="22"/>
      <w:szCs w:val="20"/>
      <w:lang w:eastAsia="en-US"/>
    </w:rPr>
  </w:style>
  <w:style w:type="paragraph" w:customStyle="1" w:styleId="tocka1">
    <w:name w:val="tocka1"/>
    <w:basedOn w:val="Navaden"/>
    <w:rsid w:val="005F7BD0"/>
    <w:pPr>
      <w:tabs>
        <w:tab w:val="left" w:pos="284"/>
      </w:tabs>
      <w:spacing w:before="120" w:after="120"/>
      <w:ind w:left="284" w:hanging="284"/>
      <w:jc w:val="both"/>
    </w:pPr>
    <w:rPr>
      <w:rFonts w:ascii="Trebuchet MS" w:hAnsi="Trebuchet MS"/>
      <w:b/>
      <w:szCs w:val="20"/>
      <w:lang w:eastAsia="en-US"/>
    </w:rPr>
  </w:style>
  <w:style w:type="table" w:customStyle="1" w:styleId="Tabelamrea3">
    <w:name w:val="Tabela – mreža3"/>
    <w:basedOn w:val="Navadnatabela"/>
    <w:next w:val="Tabelamrea"/>
    <w:rsid w:val="005F7B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varnokazalo1">
    <w:name w:val="index 1"/>
    <w:basedOn w:val="Navaden"/>
    <w:next w:val="Navaden"/>
    <w:autoRedefine/>
    <w:rsid w:val="005F7BD0"/>
    <w:pPr>
      <w:ind w:left="2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2">
    <w:name w:val="index 2"/>
    <w:basedOn w:val="Navaden"/>
    <w:next w:val="Navaden"/>
    <w:autoRedefine/>
    <w:rsid w:val="005F7BD0"/>
    <w:pPr>
      <w:ind w:left="4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3">
    <w:name w:val="index 3"/>
    <w:basedOn w:val="Navaden"/>
    <w:next w:val="Navaden"/>
    <w:autoRedefine/>
    <w:rsid w:val="005F7BD0"/>
    <w:pPr>
      <w:ind w:left="6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4">
    <w:name w:val="index 4"/>
    <w:basedOn w:val="Navaden"/>
    <w:next w:val="Navaden"/>
    <w:autoRedefine/>
    <w:rsid w:val="005F7BD0"/>
    <w:pPr>
      <w:ind w:left="8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5">
    <w:name w:val="index 5"/>
    <w:basedOn w:val="Navaden"/>
    <w:next w:val="Navaden"/>
    <w:autoRedefine/>
    <w:rsid w:val="005F7BD0"/>
    <w:pPr>
      <w:ind w:left="10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6">
    <w:name w:val="index 6"/>
    <w:basedOn w:val="Navaden"/>
    <w:next w:val="Navaden"/>
    <w:autoRedefine/>
    <w:rsid w:val="005F7BD0"/>
    <w:pPr>
      <w:ind w:left="12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7">
    <w:name w:val="index 7"/>
    <w:basedOn w:val="Navaden"/>
    <w:next w:val="Navaden"/>
    <w:autoRedefine/>
    <w:rsid w:val="005F7BD0"/>
    <w:pPr>
      <w:ind w:left="14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8">
    <w:name w:val="index 8"/>
    <w:basedOn w:val="Navaden"/>
    <w:next w:val="Navaden"/>
    <w:autoRedefine/>
    <w:rsid w:val="005F7BD0"/>
    <w:pPr>
      <w:ind w:left="16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9">
    <w:name w:val="index 9"/>
    <w:basedOn w:val="Navaden"/>
    <w:next w:val="Navaden"/>
    <w:autoRedefine/>
    <w:rsid w:val="005F7BD0"/>
    <w:pPr>
      <w:ind w:left="18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-naslov">
    <w:name w:val="index heading"/>
    <w:basedOn w:val="Navaden"/>
    <w:next w:val="Stvarnokazalo1"/>
    <w:rsid w:val="005F7BD0"/>
    <w:pPr>
      <w:spacing w:before="120" w:after="120"/>
      <w:jc w:val="both"/>
    </w:pPr>
    <w:rPr>
      <w:rFonts w:ascii="Calibri" w:hAnsi="Calibri"/>
      <w:b/>
      <w:bCs/>
      <w:i/>
      <w:iCs/>
      <w:sz w:val="20"/>
      <w:szCs w:val="20"/>
      <w:lang w:eastAsia="en-US"/>
    </w:rPr>
  </w:style>
  <w:style w:type="character" w:styleId="Konnaopomba-sklic">
    <w:name w:val="endnote reference"/>
    <w:rsid w:val="005F7BD0"/>
    <w:rPr>
      <w:vertAlign w:val="superscript"/>
    </w:rPr>
  </w:style>
  <w:style w:type="character" w:styleId="SledenaHiperpovezava">
    <w:name w:val="FollowedHyperlink"/>
    <w:uiPriority w:val="99"/>
    <w:rsid w:val="005F7BD0"/>
    <w:rPr>
      <w:color w:val="800080"/>
      <w:u w:val="single"/>
    </w:rPr>
  </w:style>
  <w:style w:type="paragraph" w:customStyle="1" w:styleId="Pa6">
    <w:name w:val="Pa6"/>
    <w:basedOn w:val="Navaden"/>
    <w:next w:val="Navaden"/>
    <w:uiPriority w:val="99"/>
    <w:rsid w:val="005F7BD0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styleId="Krepko">
    <w:name w:val="Strong"/>
    <w:qFormat/>
    <w:rsid w:val="005F7BD0"/>
    <w:rPr>
      <w:b/>
    </w:rPr>
  </w:style>
  <w:style w:type="paragraph" w:customStyle="1" w:styleId="tevilnatoka">
    <w:name w:val="tevilnatoka"/>
    <w:basedOn w:val="Navaden"/>
    <w:rsid w:val="005F7BD0"/>
    <w:pPr>
      <w:spacing w:before="100" w:beforeAutospacing="1" w:after="100" w:afterAutospacing="1"/>
    </w:pPr>
  </w:style>
  <w:style w:type="paragraph" w:customStyle="1" w:styleId="Odstavekseznama1">
    <w:name w:val="Odstavek seznama1"/>
    <w:basedOn w:val="Navaden"/>
    <w:uiPriority w:val="34"/>
    <w:qFormat/>
    <w:rsid w:val="005F7BD0"/>
    <w:pPr>
      <w:suppressAutoHyphens/>
      <w:ind w:left="708"/>
    </w:pPr>
    <w:rPr>
      <w:lang w:eastAsia="ar-SA"/>
    </w:rPr>
  </w:style>
  <w:style w:type="paragraph" w:customStyle="1" w:styleId="Point0number">
    <w:name w:val="Point 0 (number)"/>
    <w:basedOn w:val="Navaden"/>
    <w:rsid w:val="005F7BD0"/>
    <w:pPr>
      <w:numPr>
        <w:numId w:val="17"/>
      </w:numPr>
      <w:tabs>
        <w:tab w:val="clear" w:pos="850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1number">
    <w:name w:val="Point 1 (number)"/>
    <w:basedOn w:val="Navaden"/>
    <w:rsid w:val="005F7BD0"/>
    <w:pPr>
      <w:numPr>
        <w:ilvl w:val="2"/>
        <w:numId w:val="17"/>
      </w:numPr>
      <w:tabs>
        <w:tab w:val="clear" w:pos="1417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2number">
    <w:name w:val="Point 2 (number)"/>
    <w:basedOn w:val="Navaden"/>
    <w:rsid w:val="005F7BD0"/>
    <w:pPr>
      <w:numPr>
        <w:ilvl w:val="4"/>
        <w:numId w:val="17"/>
      </w:numPr>
      <w:tabs>
        <w:tab w:val="clear" w:pos="1984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3number">
    <w:name w:val="Point 3 (number)"/>
    <w:basedOn w:val="Navaden"/>
    <w:rsid w:val="005F7BD0"/>
    <w:pPr>
      <w:numPr>
        <w:ilvl w:val="6"/>
        <w:numId w:val="17"/>
      </w:numPr>
      <w:tabs>
        <w:tab w:val="clear" w:pos="2551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0letter">
    <w:name w:val="Point 0 (letter)"/>
    <w:basedOn w:val="Navaden"/>
    <w:rsid w:val="005F7BD0"/>
    <w:pPr>
      <w:numPr>
        <w:ilvl w:val="1"/>
        <w:numId w:val="17"/>
      </w:numPr>
      <w:tabs>
        <w:tab w:val="clear" w:pos="850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1letter">
    <w:name w:val="Point 1 (letter)"/>
    <w:basedOn w:val="Navaden"/>
    <w:rsid w:val="005F7BD0"/>
    <w:pPr>
      <w:numPr>
        <w:ilvl w:val="3"/>
        <w:numId w:val="17"/>
      </w:numPr>
      <w:tabs>
        <w:tab w:val="clear" w:pos="1417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2letter">
    <w:name w:val="Point 2 (letter)"/>
    <w:basedOn w:val="Navaden"/>
    <w:rsid w:val="005F7BD0"/>
    <w:pPr>
      <w:numPr>
        <w:ilvl w:val="5"/>
        <w:numId w:val="17"/>
      </w:numPr>
      <w:tabs>
        <w:tab w:val="clear" w:pos="1984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3letter">
    <w:name w:val="Point 3 (letter)"/>
    <w:basedOn w:val="Navaden"/>
    <w:rsid w:val="005F7BD0"/>
    <w:pPr>
      <w:numPr>
        <w:ilvl w:val="7"/>
        <w:numId w:val="17"/>
      </w:numPr>
      <w:tabs>
        <w:tab w:val="clear" w:pos="2551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4letter">
    <w:name w:val="Point 4 (letter)"/>
    <w:basedOn w:val="Navaden"/>
    <w:rsid w:val="005F7BD0"/>
    <w:pPr>
      <w:numPr>
        <w:ilvl w:val="8"/>
        <w:numId w:val="17"/>
      </w:numPr>
      <w:tabs>
        <w:tab w:val="clear" w:pos="3118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Telobesedila22">
    <w:name w:val="Telo besedila 22"/>
    <w:basedOn w:val="Navaden"/>
    <w:rsid w:val="005F7BD0"/>
    <w:pPr>
      <w:jc w:val="both"/>
    </w:pPr>
    <w:rPr>
      <w:b/>
      <w:sz w:val="22"/>
      <w:lang w:eastAsia="en-US"/>
    </w:rPr>
  </w:style>
  <w:style w:type="paragraph" w:customStyle="1" w:styleId="Telobesedila32">
    <w:name w:val="Telo besedila 32"/>
    <w:basedOn w:val="Navaden"/>
    <w:rsid w:val="005F7BD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BodyTextIndent21">
    <w:name w:val="Body Text Indent 21"/>
    <w:basedOn w:val="Navaden"/>
    <w:rsid w:val="005F7BD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26"/>
      <w:jc w:val="both"/>
    </w:pPr>
    <w:rPr>
      <w:rFonts w:ascii="Century Schoolbook" w:hAnsi="Century Schoolbook"/>
      <w:szCs w:val="20"/>
    </w:rPr>
  </w:style>
  <w:style w:type="paragraph" w:customStyle="1" w:styleId="xl24">
    <w:name w:val="xl24"/>
    <w:basedOn w:val="Navaden"/>
    <w:rsid w:val="005F7BD0"/>
    <w:pPr>
      <w:spacing w:before="100" w:after="100"/>
      <w:textAlignment w:val="center"/>
    </w:pPr>
    <w:rPr>
      <w:rFonts w:ascii="Arial" w:hAnsi="Arial"/>
      <w:szCs w:val="20"/>
    </w:rPr>
  </w:style>
  <w:style w:type="paragraph" w:styleId="Navaden-zamik">
    <w:name w:val="Normal Indent"/>
    <w:basedOn w:val="Navaden"/>
    <w:rsid w:val="005F7BD0"/>
    <w:pPr>
      <w:tabs>
        <w:tab w:val="num" w:pos="360"/>
      </w:tabs>
      <w:ind w:left="340" w:hanging="340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5F7BD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567" w:hanging="207"/>
      <w:jc w:val="both"/>
    </w:pPr>
    <w:rPr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5F7BD0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1tekstjn">
    <w:name w:val="1tekst_jn"/>
    <w:basedOn w:val="Navaden"/>
    <w:rsid w:val="005F7BD0"/>
    <w:pPr>
      <w:tabs>
        <w:tab w:val="left" w:pos="567"/>
      </w:tabs>
      <w:spacing w:before="120"/>
      <w:ind w:left="567" w:hanging="567"/>
      <w:jc w:val="both"/>
    </w:pPr>
    <w:rPr>
      <w:rFonts w:ascii="Arial" w:hAnsi="Arial"/>
      <w:kern w:val="18"/>
      <w:sz w:val="20"/>
      <w:szCs w:val="20"/>
    </w:rPr>
  </w:style>
  <w:style w:type="paragraph" w:customStyle="1" w:styleId="kriterij">
    <w:name w:val="kriterij"/>
    <w:basedOn w:val="Navaden"/>
    <w:rsid w:val="005F7BD0"/>
    <w:pPr>
      <w:keepNext/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240"/>
      <w:ind w:left="360" w:hanging="360"/>
      <w:jc w:val="both"/>
    </w:pPr>
    <w:rPr>
      <w:b/>
      <w:szCs w:val="20"/>
    </w:rPr>
  </w:style>
  <w:style w:type="paragraph" w:customStyle="1" w:styleId="alineje">
    <w:name w:val="alineje"/>
    <w:basedOn w:val="Navaden"/>
    <w:rsid w:val="005F7BD0"/>
    <w:pPr>
      <w:tabs>
        <w:tab w:val="num" w:pos="360"/>
      </w:tabs>
      <w:ind w:left="284" w:hanging="284"/>
    </w:pPr>
    <w:rPr>
      <w:szCs w:val="20"/>
    </w:rPr>
  </w:style>
  <w:style w:type="paragraph" w:customStyle="1" w:styleId="PlainText1">
    <w:name w:val="Plain Text1"/>
    <w:basedOn w:val="Navaden"/>
    <w:rsid w:val="005F7BD0"/>
    <w:pPr>
      <w:widowControl w:val="0"/>
    </w:pPr>
    <w:rPr>
      <w:sz w:val="20"/>
      <w:szCs w:val="20"/>
    </w:rPr>
  </w:style>
  <w:style w:type="paragraph" w:customStyle="1" w:styleId="Standardtho">
    <w:name w:val="Standardtho"/>
    <w:basedOn w:val="Navaden"/>
    <w:rsid w:val="005F7BD0"/>
    <w:rPr>
      <w:sz w:val="20"/>
      <w:szCs w:val="20"/>
      <w:lang w:val="en-GB" w:eastAsia="en-US"/>
    </w:rPr>
  </w:style>
  <w:style w:type="paragraph" w:customStyle="1" w:styleId="NavadenF">
    <w:name w:val="Navaden¬.F"/>
    <w:rsid w:val="005F7B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cataloguedetail-doctitle">
    <w:name w:val="cataloguedetail-doctitle"/>
    <w:rsid w:val="005F7BD0"/>
  </w:style>
  <w:style w:type="paragraph" w:customStyle="1" w:styleId="BodyText33">
    <w:name w:val="Body Text 33"/>
    <w:basedOn w:val="Navaden"/>
    <w:link w:val="BodyText3Znak"/>
    <w:rsid w:val="005F7BD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character" w:customStyle="1" w:styleId="BodyText3Znak">
    <w:name w:val="Body Text 3 Znak"/>
    <w:link w:val="BodyText33"/>
    <w:rsid w:val="005F7BD0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BodyText32">
    <w:name w:val="Body Text 32"/>
    <w:basedOn w:val="Navaden"/>
    <w:rsid w:val="005F7BD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Cs w:val="20"/>
    </w:rPr>
  </w:style>
  <w:style w:type="paragraph" w:customStyle="1" w:styleId="BodyText24">
    <w:name w:val="Body Text 24"/>
    <w:basedOn w:val="Navaden"/>
    <w:rsid w:val="005F7BD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Cs w:val="20"/>
    </w:rPr>
  </w:style>
  <w:style w:type="paragraph" w:styleId="HTML-oblikovano">
    <w:name w:val="HTML Preformatted"/>
    <w:basedOn w:val="Navaden"/>
    <w:link w:val="HTML-oblikovanoZnak"/>
    <w:rsid w:val="005F7B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F7BD0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customStyle="1" w:styleId="Znak1">
    <w:name w:val="Znak1"/>
    <w:basedOn w:val="Navaden"/>
    <w:rsid w:val="005F7BD0"/>
    <w:pPr>
      <w:spacing w:after="160" w:line="240" w:lineRule="exact"/>
    </w:pPr>
    <w:rPr>
      <w:rFonts w:ascii="Tahoma" w:hAnsi="Tahoma"/>
      <w:sz w:val="20"/>
      <w:szCs w:val="20"/>
    </w:rPr>
  </w:style>
  <w:style w:type="character" w:styleId="tevilkavrstice">
    <w:name w:val="line number"/>
    <w:rsid w:val="005F7BD0"/>
  </w:style>
  <w:style w:type="paragraph" w:customStyle="1" w:styleId="xl65">
    <w:name w:val="xl65"/>
    <w:basedOn w:val="Navaden"/>
    <w:rsid w:val="005F7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6">
    <w:name w:val="xl66"/>
    <w:basedOn w:val="Navaden"/>
    <w:rsid w:val="005F7B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7">
    <w:name w:val="xl67"/>
    <w:basedOn w:val="Navaden"/>
    <w:rsid w:val="005F7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avaden"/>
    <w:rsid w:val="005F7B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9">
    <w:name w:val="xl69"/>
    <w:basedOn w:val="Navaden"/>
    <w:rsid w:val="005F7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Navaden"/>
    <w:rsid w:val="005F7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avaden"/>
    <w:rsid w:val="005F7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avaden"/>
    <w:rsid w:val="005F7BD0"/>
    <w:pPr>
      <w:spacing w:before="100" w:beforeAutospacing="1" w:after="100" w:afterAutospacing="1"/>
    </w:pPr>
  </w:style>
  <w:style w:type="numbering" w:customStyle="1" w:styleId="Brezseznama3">
    <w:name w:val="Brez seznama3"/>
    <w:next w:val="Brezseznama"/>
    <w:semiHidden/>
    <w:rsid w:val="005F7BD0"/>
  </w:style>
  <w:style w:type="table" w:customStyle="1" w:styleId="Tabelamrea4">
    <w:name w:val="Tabela – mreža4"/>
    <w:basedOn w:val="Navadnatabela"/>
    <w:next w:val="Tabelamrea"/>
    <w:rsid w:val="005F7B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rezseznama11">
    <w:name w:val="Brez seznama11"/>
    <w:next w:val="Brezseznama"/>
    <w:semiHidden/>
    <w:rsid w:val="005F7BD0"/>
  </w:style>
  <w:style w:type="table" w:customStyle="1" w:styleId="Tabelamrea12">
    <w:name w:val="Tabela – mreža12"/>
    <w:basedOn w:val="Navadnatabela"/>
    <w:next w:val="Tabelamrea"/>
    <w:rsid w:val="005F7B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1">
    <w:name w:val="Brez seznama21"/>
    <w:next w:val="Brezseznama"/>
    <w:uiPriority w:val="99"/>
    <w:semiHidden/>
    <w:unhideWhenUsed/>
    <w:rsid w:val="005F7BD0"/>
  </w:style>
  <w:style w:type="table" w:customStyle="1" w:styleId="Tabelamrea21">
    <w:name w:val="Tabela – mreža21"/>
    <w:basedOn w:val="Navadnatabela"/>
    <w:next w:val="Tabelamrea"/>
    <w:rsid w:val="005F7B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">
    <w:name w:val="Tabela – mreža13"/>
    <w:basedOn w:val="Navadnatabela"/>
    <w:next w:val="Tabelamrea"/>
    <w:uiPriority w:val="39"/>
    <w:rsid w:val="005F7B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1">
    <w:name w:val="Tabela – mreža131"/>
    <w:basedOn w:val="Navadnatabela"/>
    <w:next w:val="Tabelamrea"/>
    <w:uiPriority w:val="39"/>
    <w:rsid w:val="005F7B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rsid w:val="005F7BD0"/>
    <w:pPr>
      <w:suppressAutoHyphens/>
      <w:ind w:left="708"/>
    </w:pPr>
    <w:rPr>
      <w:lang w:eastAsia="ar-SA"/>
    </w:rPr>
  </w:style>
  <w:style w:type="table" w:customStyle="1" w:styleId="Tabelamrea132">
    <w:name w:val="Tabela – mreža132"/>
    <w:basedOn w:val="Navadnatabela"/>
    <w:next w:val="Tabelamrea"/>
    <w:uiPriority w:val="39"/>
    <w:rsid w:val="005F7B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3">
    <w:name w:val="Tabela – mreža133"/>
    <w:basedOn w:val="Navadnatabela"/>
    <w:next w:val="Tabelamrea"/>
    <w:uiPriority w:val="39"/>
    <w:rsid w:val="005F7B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rsid w:val="005F7BD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rsid w:val="005F7BD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5F7B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7583</Words>
  <Characters>43228</Characters>
  <Application>Microsoft Office Word</Application>
  <DocSecurity>0</DocSecurity>
  <Lines>360</Lines>
  <Paragraphs>101</Paragraphs>
  <ScaleCrop>false</ScaleCrop>
  <Company/>
  <LinksUpToDate>false</LinksUpToDate>
  <CharactersWithSpaces>50710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Noč</dc:creator>
  <cp:keywords/>
  <dc:description/>
  <cp:lastModifiedBy>Aleksandra Noč</cp:lastModifiedBy>
  <cp:revision>4</cp:revision>
  <dcterms:created xsi:type="dcterms:W3CDTF">2025-11-06T12:15:00Z</dcterms:created>
  <dcterms:modified xsi:type="dcterms:W3CDTF">2025-11-06T12:24:00Z</dcterms:modified>
</cp:coreProperties>
</file>